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6237"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7"/>
      </w:tblGrid>
      <w:tr w:rsidR="00E233BE" w:rsidRPr="00E233BE" w:rsidTr="00AB3E7A">
        <w:tc>
          <w:tcPr>
            <w:tcW w:w="6237" w:type="dxa"/>
          </w:tcPr>
          <w:p w:rsidR="00AB3E7A" w:rsidRPr="00A34746" w:rsidRDefault="00AB3E7A" w:rsidP="00075D5E">
            <w:pPr>
              <w:pStyle w:val="3"/>
              <w:spacing w:before="100"/>
              <w:ind w:left="22"/>
              <w:outlineLvl w:val="2"/>
              <w:rPr>
                <w:rFonts w:ascii="Times New Roman" w:hAnsi="Times New Roman" w:cs="Times New Roman"/>
                <w:sz w:val="24"/>
                <w:szCs w:val="24"/>
                <w:lang w:val="ru-RU"/>
              </w:rPr>
            </w:pPr>
            <w:r w:rsidRPr="00A34746">
              <w:rPr>
                <w:rFonts w:ascii="Times New Roman" w:hAnsi="Times New Roman" w:cs="Times New Roman"/>
                <w:sz w:val="24"/>
                <w:szCs w:val="24"/>
                <w:lang w:val="ru-RU"/>
              </w:rPr>
              <w:t>УТВЕРЖДЕНО</w:t>
            </w:r>
          </w:p>
          <w:p w:rsidR="0063671D" w:rsidRPr="00A34746" w:rsidRDefault="00497E7C" w:rsidP="00701E62">
            <w:pPr>
              <w:pStyle w:val="3"/>
              <w:spacing w:before="100"/>
              <w:ind w:left="22"/>
              <w:outlineLvl w:val="2"/>
              <w:rPr>
                <w:rFonts w:ascii="Times New Roman" w:hAnsi="Times New Roman" w:cs="Times New Roman"/>
                <w:sz w:val="24"/>
                <w:szCs w:val="24"/>
                <w:lang w:val="ru-RU"/>
              </w:rPr>
            </w:pPr>
            <w:r w:rsidRPr="00A34746">
              <w:rPr>
                <w:rFonts w:ascii="Times New Roman" w:hAnsi="Times New Roman" w:cs="Times New Roman"/>
                <w:sz w:val="24"/>
                <w:szCs w:val="24"/>
                <w:lang w:val="ru-RU"/>
              </w:rPr>
              <w:t xml:space="preserve">Муниципальное </w:t>
            </w:r>
            <w:r w:rsidR="00AB3E7A" w:rsidRPr="00A34746">
              <w:rPr>
                <w:rFonts w:ascii="Times New Roman" w:hAnsi="Times New Roman" w:cs="Times New Roman"/>
                <w:sz w:val="24"/>
                <w:szCs w:val="24"/>
                <w:lang w:val="ru-RU"/>
              </w:rPr>
              <w:t xml:space="preserve">автономное </w:t>
            </w:r>
            <w:r w:rsidR="0063671D" w:rsidRPr="00A34746">
              <w:rPr>
                <w:rFonts w:ascii="Times New Roman" w:hAnsi="Times New Roman" w:cs="Times New Roman"/>
                <w:sz w:val="24"/>
                <w:szCs w:val="24"/>
                <w:lang w:val="ru-RU"/>
              </w:rPr>
              <w:t xml:space="preserve">общеобразовательное </w:t>
            </w:r>
            <w:r w:rsidR="00AB3E7A" w:rsidRPr="00A34746">
              <w:rPr>
                <w:rFonts w:ascii="Times New Roman" w:hAnsi="Times New Roman" w:cs="Times New Roman"/>
                <w:sz w:val="24"/>
                <w:szCs w:val="24"/>
                <w:lang w:val="ru-RU"/>
              </w:rPr>
              <w:t xml:space="preserve">учреждение  </w:t>
            </w:r>
          </w:p>
          <w:p w:rsidR="00AB3E7A" w:rsidRPr="00A34746" w:rsidRDefault="00AB3E7A" w:rsidP="00701E62">
            <w:pPr>
              <w:pStyle w:val="3"/>
              <w:spacing w:before="100"/>
              <w:ind w:left="22"/>
              <w:outlineLvl w:val="2"/>
              <w:rPr>
                <w:rFonts w:ascii="Times New Roman" w:hAnsi="Times New Roman" w:cs="Times New Roman"/>
                <w:sz w:val="24"/>
                <w:szCs w:val="24"/>
                <w:lang w:val="ru-RU"/>
              </w:rPr>
            </w:pPr>
            <w:r w:rsidRPr="00A34746">
              <w:rPr>
                <w:rFonts w:ascii="Times New Roman" w:hAnsi="Times New Roman" w:cs="Times New Roman"/>
                <w:sz w:val="24"/>
                <w:szCs w:val="24"/>
                <w:lang w:val="ru-RU"/>
              </w:rPr>
              <w:t>«</w:t>
            </w:r>
            <w:r w:rsidR="002D7A93" w:rsidRPr="00A34746">
              <w:rPr>
                <w:rFonts w:ascii="Times New Roman" w:hAnsi="Times New Roman" w:cs="Times New Roman"/>
                <w:sz w:val="24"/>
                <w:szCs w:val="24"/>
                <w:lang w:val="ru-RU"/>
              </w:rPr>
              <w:t xml:space="preserve">Средняя общеобразовательная школа № </w:t>
            </w:r>
            <w:r w:rsidR="0063671D" w:rsidRPr="00A34746">
              <w:rPr>
                <w:rFonts w:ascii="Times New Roman" w:hAnsi="Times New Roman" w:cs="Times New Roman"/>
                <w:sz w:val="24"/>
                <w:szCs w:val="24"/>
                <w:lang w:val="ru-RU"/>
              </w:rPr>
              <w:t>25</w:t>
            </w:r>
            <w:r w:rsidRPr="00A34746">
              <w:rPr>
                <w:rFonts w:ascii="Times New Roman" w:hAnsi="Times New Roman" w:cs="Times New Roman"/>
                <w:sz w:val="24"/>
                <w:szCs w:val="24"/>
                <w:lang w:val="ru-RU"/>
              </w:rPr>
              <w:t>»</w:t>
            </w:r>
            <w:r w:rsidR="00C4288B" w:rsidRPr="00A34746">
              <w:rPr>
                <w:rFonts w:ascii="Times New Roman" w:hAnsi="Times New Roman" w:cs="Times New Roman"/>
                <w:sz w:val="24"/>
                <w:szCs w:val="24"/>
                <w:lang w:val="ru-RU"/>
              </w:rPr>
              <w:t>г</w:t>
            </w:r>
            <w:proofErr w:type="gramStart"/>
            <w:r w:rsidR="00C4288B" w:rsidRPr="00A34746">
              <w:rPr>
                <w:rFonts w:ascii="Times New Roman" w:hAnsi="Times New Roman" w:cs="Times New Roman"/>
                <w:sz w:val="24"/>
                <w:szCs w:val="24"/>
                <w:lang w:val="ru-RU"/>
              </w:rPr>
              <w:t>.У</w:t>
            </w:r>
            <w:proofErr w:type="gramEnd"/>
            <w:r w:rsidR="00C4288B" w:rsidRPr="00A34746">
              <w:rPr>
                <w:rFonts w:ascii="Times New Roman" w:hAnsi="Times New Roman" w:cs="Times New Roman"/>
                <w:sz w:val="24"/>
                <w:szCs w:val="24"/>
                <w:lang w:val="ru-RU"/>
              </w:rPr>
              <w:t>лан-Удэ</w:t>
            </w:r>
          </w:p>
          <w:p w:rsidR="00AB3E7A" w:rsidRPr="00E233BE" w:rsidRDefault="00AB3E7A" w:rsidP="00AB3E7A">
            <w:pPr>
              <w:pStyle w:val="3"/>
              <w:spacing w:before="100"/>
              <w:ind w:left="22"/>
              <w:outlineLvl w:val="2"/>
              <w:rPr>
                <w:rFonts w:ascii="Times New Roman" w:hAnsi="Times New Roman" w:cs="Times New Roman"/>
                <w:sz w:val="24"/>
                <w:szCs w:val="24"/>
              </w:rPr>
            </w:pPr>
            <w:proofErr w:type="spellStart"/>
            <w:r w:rsidRPr="00E233BE">
              <w:rPr>
                <w:rFonts w:ascii="Times New Roman" w:hAnsi="Times New Roman" w:cs="Times New Roman"/>
                <w:sz w:val="24"/>
                <w:szCs w:val="24"/>
              </w:rPr>
              <w:t>Директор</w:t>
            </w:r>
            <w:proofErr w:type="spellEnd"/>
            <w:r w:rsidRPr="00E233BE">
              <w:rPr>
                <w:rFonts w:ascii="Times New Roman" w:hAnsi="Times New Roman" w:cs="Times New Roman"/>
                <w:sz w:val="24"/>
                <w:szCs w:val="24"/>
              </w:rPr>
              <w:t xml:space="preserve">      _____________________ /</w:t>
            </w:r>
            <w:proofErr w:type="spellStart"/>
            <w:r w:rsidR="0063671D">
              <w:rPr>
                <w:rFonts w:ascii="Times New Roman" w:hAnsi="Times New Roman" w:cs="Times New Roman"/>
                <w:sz w:val="24"/>
                <w:szCs w:val="24"/>
              </w:rPr>
              <w:t>Е.А.Ларченко</w:t>
            </w:r>
            <w:proofErr w:type="spellEnd"/>
            <w:r w:rsidRPr="00E233BE">
              <w:rPr>
                <w:rFonts w:ascii="Times New Roman" w:hAnsi="Times New Roman" w:cs="Times New Roman"/>
                <w:sz w:val="24"/>
                <w:szCs w:val="24"/>
              </w:rPr>
              <w:t>/</w:t>
            </w:r>
          </w:p>
          <w:p w:rsidR="00AB3E7A" w:rsidRPr="00E233BE" w:rsidRDefault="00AB3E7A">
            <w:pPr>
              <w:rPr>
                <w:rFonts w:ascii="Times New Roman" w:hAnsi="Times New Roman" w:cs="Times New Roman"/>
                <w:sz w:val="24"/>
                <w:szCs w:val="24"/>
              </w:rPr>
            </w:pPr>
          </w:p>
        </w:tc>
      </w:tr>
    </w:tbl>
    <w:p w:rsidR="00701E62" w:rsidRPr="00E3067A" w:rsidRDefault="006F5182">
      <w:pPr>
        <w:rPr>
          <w:rFonts w:ascii="Times New Roman" w:hAnsi="Times New Roman" w:cs="Times New Roman"/>
          <w:sz w:val="24"/>
          <w:szCs w:val="24"/>
          <w:lang w:val="ru-RU"/>
        </w:rPr>
      </w:pPr>
      <w:r w:rsidRPr="00E3067A">
        <w:rPr>
          <w:rFonts w:ascii="Times New Roman" w:hAnsi="Times New Roman" w:cs="Times New Roman"/>
          <w:sz w:val="24"/>
          <w:szCs w:val="24"/>
          <w:lang w:val="ru-RU"/>
        </w:rPr>
        <w:t xml:space="preserve">                                                                  </w:t>
      </w:r>
      <w:r w:rsidR="004F2C3C" w:rsidRPr="00E3067A">
        <w:rPr>
          <w:rFonts w:ascii="Times New Roman" w:hAnsi="Times New Roman" w:cs="Times New Roman"/>
          <w:sz w:val="24"/>
          <w:szCs w:val="24"/>
          <w:lang w:val="ru-RU"/>
        </w:rPr>
        <w:t xml:space="preserve">  «___» </w:t>
      </w:r>
      <w:r w:rsidRPr="00E3067A">
        <w:rPr>
          <w:rFonts w:ascii="Times New Roman" w:hAnsi="Times New Roman" w:cs="Times New Roman"/>
          <w:sz w:val="24"/>
          <w:szCs w:val="24"/>
          <w:lang w:val="ru-RU"/>
        </w:rPr>
        <w:t xml:space="preserve"> </w:t>
      </w:r>
      <w:r w:rsidR="00E6623E">
        <w:rPr>
          <w:rFonts w:ascii="Times New Roman" w:hAnsi="Times New Roman" w:cs="Times New Roman"/>
          <w:sz w:val="24"/>
          <w:szCs w:val="24"/>
          <w:lang w:val="ru-RU"/>
        </w:rPr>
        <w:t>ноября</w:t>
      </w:r>
      <w:r w:rsidRPr="00E3067A">
        <w:rPr>
          <w:rFonts w:ascii="Times New Roman" w:hAnsi="Times New Roman" w:cs="Times New Roman"/>
          <w:sz w:val="24"/>
          <w:szCs w:val="24"/>
          <w:lang w:val="ru-RU"/>
        </w:rPr>
        <w:t xml:space="preserve"> 201</w:t>
      </w:r>
      <w:r w:rsidR="00E6623E">
        <w:rPr>
          <w:rFonts w:ascii="Times New Roman" w:hAnsi="Times New Roman" w:cs="Times New Roman"/>
          <w:sz w:val="24"/>
          <w:szCs w:val="24"/>
          <w:lang w:val="ru-RU"/>
        </w:rPr>
        <w:t>9</w:t>
      </w:r>
      <w:r w:rsidRPr="00E3067A">
        <w:rPr>
          <w:rFonts w:ascii="Times New Roman" w:hAnsi="Times New Roman" w:cs="Times New Roman"/>
          <w:sz w:val="24"/>
          <w:szCs w:val="24"/>
          <w:lang w:val="ru-RU"/>
        </w:rPr>
        <w:t>г.</w:t>
      </w:r>
    </w:p>
    <w:p w:rsidR="00AB3E7A" w:rsidRPr="00E3067A" w:rsidRDefault="00AB3E7A">
      <w:pPr>
        <w:rPr>
          <w:rFonts w:ascii="Times New Roman" w:hAnsi="Times New Roman" w:cs="Times New Roman"/>
          <w:sz w:val="24"/>
          <w:szCs w:val="24"/>
          <w:lang w:val="ru-RU"/>
        </w:rPr>
      </w:pPr>
    </w:p>
    <w:p w:rsidR="00AB3E7A" w:rsidRPr="00E3067A" w:rsidRDefault="00AB3E7A" w:rsidP="00AB3E7A">
      <w:pPr>
        <w:jc w:val="center"/>
        <w:rPr>
          <w:rFonts w:ascii="Times New Roman" w:hAnsi="Times New Roman" w:cs="Times New Roman"/>
          <w:sz w:val="24"/>
          <w:szCs w:val="24"/>
          <w:lang w:val="ru-RU"/>
        </w:rPr>
      </w:pPr>
    </w:p>
    <w:p w:rsidR="00AB3E7A" w:rsidRPr="00E3067A" w:rsidRDefault="00AB3E7A" w:rsidP="00AB3E7A">
      <w:pPr>
        <w:jc w:val="center"/>
        <w:rPr>
          <w:rFonts w:ascii="Times New Roman" w:hAnsi="Times New Roman" w:cs="Times New Roman"/>
          <w:sz w:val="24"/>
          <w:szCs w:val="24"/>
          <w:lang w:val="ru-RU"/>
        </w:rPr>
      </w:pPr>
    </w:p>
    <w:p w:rsidR="00AB3E7A" w:rsidRPr="00E3067A" w:rsidRDefault="00AB3E7A" w:rsidP="00AB3E7A">
      <w:pPr>
        <w:pStyle w:val="3"/>
        <w:jc w:val="center"/>
        <w:rPr>
          <w:rFonts w:ascii="Times New Roman" w:hAnsi="Times New Roman" w:cs="Times New Roman"/>
          <w:sz w:val="28"/>
          <w:szCs w:val="28"/>
          <w:lang w:val="ru-RU"/>
        </w:rPr>
      </w:pPr>
    </w:p>
    <w:p w:rsidR="00F513C1" w:rsidRPr="00E3067A" w:rsidRDefault="00AB3E7A" w:rsidP="0063671D">
      <w:pPr>
        <w:pStyle w:val="3"/>
        <w:spacing w:before="0" w:line="360" w:lineRule="auto"/>
        <w:jc w:val="center"/>
        <w:rPr>
          <w:rFonts w:ascii="Times New Roman" w:hAnsi="Times New Roman" w:cs="Times New Roman"/>
          <w:sz w:val="28"/>
          <w:szCs w:val="28"/>
          <w:lang w:val="ru-RU"/>
        </w:rPr>
      </w:pPr>
      <w:r w:rsidRPr="00E3067A">
        <w:rPr>
          <w:rFonts w:ascii="Times New Roman" w:hAnsi="Times New Roman" w:cs="Times New Roman"/>
          <w:sz w:val="28"/>
          <w:szCs w:val="28"/>
          <w:lang w:val="ru-RU"/>
        </w:rPr>
        <w:t xml:space="preserve">ДОКУМЕНТАЦИЯ </w:t>
      </w:r>
    </w:p>
    <w:p w:rsidR="00AB3E7A" w:rsidRPr="00A34746" w:rsidRDefault="00E3067A" w:rsidP="0063671D">
      <w:pPr>
        <w:pStyle w:val="3"/>
        <w:spacing w:before="0"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по закупке у единственного поставщика</w:t>
      </w:r>
    </w:p>
    <w:p w:rsidR="00AD0486" w:rsidRPr="00A34746" w:rsidRDefault="00AD0486" w:rsidP="00AD0486">
      <w:pPr>
        <w:pStyle w:val="3"/>
        <w:spacing w:before="0" w:line="360" w:lineRule="auto"/>
        <w:jc w:val="center"/>
        <w:rPr>
          <w:rFonts w:ascii="Times New Roman" w:hAnsi="Times New Roman" w:cs="Times New Roman"/>
          <w:b/>
          <w:sz w:val="28"/>
          <w:szCs w:val="28"/>
          <w:lang w:val="ru-RU"/>
        </w:rPr>
      </w:pPr>
      <w:r w:rsidRPr="00A34746">
        <w:rPr>
          <w:rFonts w:ascii="Times New Roman" w:hAnsi="Times New Roman" w:cs="Times New Roman"/>
          <w:b/>
          <w:sz w:val="28"/>
          <w:szCs w:val="28"/>
          <w:lang w:val="ru-RU"/>
        </w:rPr>
        <w:t>по</w:t>
      </w:r>
      <w:r w:rsidR="00900283" w:rsidRPr="00A34746">
        <w:rPr>
          <w:rFonts w:ascii="Times New Roman" w:hAnsi="Times New Roman" w:cs="Times New Roman"/>
          <w:b/>
          <w:sz w:val="28"/>
          <w:szCs w:val="28"/>
          <w:lang w:val="ru-RU"/>
        </w:rPr>
        <w:t xml:space="preserve"> </w:t>
      </w:r>
    </w:p>
    <w:p w:rsidR="00FC6819" w:rsidRDefault="008770BF" w:rsidP="00AD0486">
      <w:pPr>
        <w:pStyle w:val="3"/>
        <w:spacing w:before="0" w:line="360" w:lineRule="auto"/>
        <w:jc w:val="center"/>
        <w:rPr>
          <w:rFonts w:ascii="Times New Roman" w:hAnsi="Times New Roman" w:cs="Times New Roman"/>
          <w:b/>
          <w:sz w:val="28"/>
          <w:szCs w:val="28"/>
          <w:lang w:val="ru-RU"/>
        </w:rPr>
      </w:pPr>
      <w:r w:rsidRPr="00A34746">
        <w:rPr>
          <w:rFonts w:ascii="Times New Roman" w:hAnsi="Times New Roman" w:cs="Times New Roman"/>
          <w:b/>
          <w:sz w:val="28"/>
          <w:szCs w:val="28"/>
          <w:lang w:val="ru-RU"/>
        </w:rPr>
        <w:t xml:space="preserve">поставке </w:t>
      </w:r>
      <w:r w:rsidR="00F513C1" w:rsidRPr="00A34746">
        <w:rPr>
          <w:rFonts w:ascii="Times New Roman" w:hAnsi="Times New Roman" w:cs="Times New Roman"/>
          <w:b/>
          <w:sz w:val="28"/>
          <w:szCs w:val="28"/>
          <w:lang w:val="ru-RU"/>
        </w:rPr>
        <w:t xml:space="preserve">интерактивных </w:t>
      </w:r>
      <w:r w:rsidR="0013281D">
        <w:rPr>
          <w:rFonts w:ascii="Times New Roman" w:hAnsi="Times New Roman" w:cs="Times New Roman"/>
          <w:b/>
          <w:sz w:val="28"/>
          <w:szCs w:val="28"/>
          <w:lang w:val="ru-RU"/>
        </w:rPr>
        <w:t>досок</w:t>
      </w:r>
      <w:r w:rsidR="00F513C1" w:rsidRPr="00A34746">
        <w:rPr>
          <w:rFonts w:ascii="Times New Roman" w:hAnsi="Times New Roman" w:cs="Times New Roman"/>
          <w:b/>
          <w:sz w:val="28"/>
          <w:szCs w:val="28"/>
          <w:lang w:val="ru-RU"/>
        </w:rPr>
        <w:t xml:space="preserve"> </w:t>
      </w:r>
    </w:p>
    <w:p w:rsidR="00AB3E7A" w:rsidRPr="00FC6819" w:rsidRDefault="00F513C1" w:rsidP="00AD0486">
      <w:pPr>
        <w:pStyle w:val="3"/>
        <w:spacing w:before="0" w:line="360" w:lineRule="auto"/>
        <w:jc w:val="center"/>
        <w:rPr>
          <w:rFonts w:ascii="Times New Roman" w:hAnsi="Times New Roman" w:cs="Times New Roman"/>
          <w:sz w:val="28"/>
          <w:szCs w:val="28"/>
          <w:lang w:val="ru-RU"/>
        </w:rPr>
      </w:pPr>
      <w:r w:rsidRPr="00FC6819">
        <w:rPr>
          <w:rFonts w:ascii="Times New Roman" w:hAnsi="Times New Roman" w:cs="Times New Roman"/>
          <w:b/>
          <w:sz w:val="28"/>
          <w:szCs w:val="28"/>
          <w:lang w:val="ru-RU"/>
        </w:rPr>
        <w:t>для нужд</w:t>
      </w:r>
    </w:p>
    <w:p w:rsidR="00AB3E7A" w:rsidRPr="00FC6819" w:rsidRDefault="00AB3E7A" w:rsidP="0063671D">
      <w:pPr>
        <w:spacing w:after="0" w:line="360" w:lineRule="auto"/>
        <w:ind w:firstLine="708"/>
        <w:jc w:val="center"/>
        <w:rPr>
          <w:rFonts w:ascii="Times New Roman" w:hAnsi="Times New Roman" w:cs="Times New Roman"/>
          <w:b/>
          <w:sz w:val="28"/>
          <w:szCs w:val="28"/>
          <w:lang w:val="ru-RU"/>
        </w:rPr>
      </w:pPr>
      <w:r w:rsidRPr="00FC6819">
        <w:rPr>
          <w:rFonts w:ascii="Times New Roman" w:hAnsi="Times New Roman" w:cs="Times New Roman"/>
          <w:b/>
          <w:sz w:val="28"/>
          <w:szCs w:val="28"/>
          <w:lang w:val="ru-RU"/>
        </w:rPr>
        <w:t xml:space="preserve"> Муниципальн</w:t>
      </w:r>
      <w:r w:rsidR="004F2C3C" w:rsidRPr="00FC6819">
        <w:rPr>
          <w:rFonts w:ascii="Times New Roman" w:hAnsi="Times New Roman" w:cs="Times New Roman"/>
          <w:b/>
          <w:sz w:val="28"/>
          <w:szCs w:val="28"/>
          <w:lang w:val="ru-RU"/>
        </w:rPr>
        <w:t>ого</w:t>
      </w:r>
      <w:r w:rsidRPr="00FC6819">
        <w:rPr>
          <w:rFonts w:ascii="Times New Roman" w:hAnsi="Times New Roman" w:cs="Times New Roman"/>
          <w:b/>
          <w:sz w:val="28"/>
          <w:szCs w:val="28"/>
          <w:lang w:val="ru-RU"/>
        </w:rPr>
        <w:t xml:space="preserve"> автономн</w:t>
      </w:r>
      <w:r w:rsidR="004F2C3C" w:rsidRPr="00FC6819">
        <w:rPr>
          <w:rFonts w:ascii="Times New Roman" w:hAnsi="Times New Roman" w:cs="Times New Roman"/>
          <w:b/>
          <w:sz w:val="28"/>
          <w:szCs w:val="28"/>
          <w:lang w:val="ru-RU"/>
        </w:rPr>
        <w:t>ого</w:t>
      </w:r>
      <w:r w:rsidRPr="00FC6819">
        <w:rPr>
          <w:rFonts w:ascii="Times New Roman" w:hAnsi="Times New Roman" w:cs="Times New Roman"/>
          <w:b/>
          <w:sz w:val="28"/>
          <w:szCs w:val="28"/>
          <w:lang w:val="ru-RU"/>
        </w:rPr>
        <w:t xml:space="preserve"> </w:t>
      </w:r>
      <w:r w:rsidR="0063671D" w:rsidRPr="00FC6819">
        <w:rPr>
          <w:rFonts w:ascii="Times New Roman" w:hAnsi="Times New Roman" w:cs="Times New Roman"/>
          <w:b/>
          <w:sz w:val="28"/>
          <w:szCs w:val="28"/>
          <w:lang w:val="ru-RU"/>
        </w:rPr>
        <w:t>общеобразовательн</w:t>
      </w:r>
      <w:r w:rsidR="004F2C3C" w:rsidRPr="00FC6819">
        <w:rPr>
          <w:rFonts w:ascii="Times New Roman" w:hAnsi="Times New Roman" w:cs="Times New Roman"/>
          <w:b/>
          <w:sz w:val="28"/>
          <w:szCs w:val="28"/>
          <w:lang w:val="ru-RU"/>
        </w:rPr>
        <w:t>ого</w:t>
      </w:r>
      <w:r w:rsidR="0063671D" w:rsidRPr="00FC6819">
        <w:rPr>
          <w:rFonts w:ascii="Times New Roman" w:hAnsi="Times New Roman" w:cs="Times New Roman"/>
          <w:b/>
          <w:sz w:val="28"/>
          <w:szCs w:val="28"/>
          <w:lang w:val="ru-RU"/>
        </w:rPr>
        <w:t xml:space="preserve"> </w:t>
      </w:r>
      <w:r w:rsidRPr="00FC6819">
        <w:rPr>
          <w:rFonts w:ascii="Times New Roman" w:hAnsi="Times New Roman" w:cs="Times New Roman"/>
          <w:b/>
          <w:sz w:val="28"/>
          <w:szCs w:val="28"/>
          <w:lang w:val="ru-RU"/>
        </w:rPr>
        <w:t>учреждени</w:t>
      </w:r>
      <w:r w:rsidR="004F2C3C" w:rsidRPr="00FC6819">
        <w:rPr>
          <w:rFonts w:ascii="Times New Roman" w:hAnsi="Times New Roman" w:cs="Times New Roman"/>
          <w:b/>
          <w:sz w:val="28"/>
          <w:szCs w:val="28"/>
          <w:lang w:val="ru-RU"/>
        </w:rPr>
        <w:t>я</w:t>
      </w:r>
    </w:p>
    <w:p w:rsidR="00AB3E7A" w:rsidRPr="00A34746" w:rsidRDefault="00052A36" w:rsidP="0063671D">
      <w:pPr>
        <w:pStyle w:val="3"/>
        <w:spacing w:before="100" w:line="360" w:lineRule="auto"/>
        <w:ind w:left="22"/>
        <w:jc w:val="center"/>
        <w:rPr>
          <w:rFonts w:ascii="Times New Roman" w:hAnsi="Times New Roman" w:cs="Times New Roman"/>
          <w:b/>
          <w:i w:val="0"/>
          <w:sz w:val="28"/>
          <w:szCs w:val="28"/>
          <w:lang w:val="ru-RU"/>
        </w:rPr>
      </w:pPr>
      <w:r w:rsidRPr="00A34746">
        <w:rPr>
          <w:rFonts w:ascii="Times New Roman" w:hAnsi="Times New Roman" w:cs="Times New Roman"/>
          <w:sz w:val="28"/>
          <w:szCs w:val="28"/>
          <w:lang w:val="ru-RU"/>
        </w:rPr>
        <w:t xml:space="preserve">«Средняя общеобразовательная школа № </w:t>
      </w:r>
      <w:r w:rsidR="0063671D" w:rsidRPr="00A34746">
        <w:rPr>
          <w:rFonts w:ascii="Times New Roman" w:hAnsi="Times New Roman" w:cs="Times New Roman"/>
          <w:sz w:val="28"/>
          <w:szCs w:val="28"/>
          <w:lang w:val="ru-RU"/>
        </w:rPr>
        <w:t>25</w:t>
      </w:r>
      <w:r w:rsidRPr="00A34746">
        <w:rPr>
          <w:rFonts w:ascii="Times New Roman" w:hAnsi="Times New Roman" w:cs="Times New Roman"/>
          <w:sz w:val="28"/>
          <w:szCs w:val="28"/>
          <w:lang w:val="ru-RU"/>
        </w:rPr>
        <w:t xml:space="preserve"> г. </w:t>
      </w:r>
      <w:r w:rsidR="0063671D" w:rsidRPr="00A34746">
        <w:rPr>
          <w:rFonts w:ascii="Times New Roman" w:hAnsi="Times New Roman" w:cs="Times New Roman"/>
          <w:sz w:val="28"/>
          <w:szCs w:val="28"/>
          <w:lang w:val="ru-RU"/>
        </w:rPr>
        <w:t>Улан-Удэ</w:t>
      </w:r>
      <w:r w:rsidRPr="00A34746">
        <w:rPr>
          <w:rFonts w:ascii="Times New Roman" w:hAnsi="Times New Roman" w:cs="Times New Roman"/>
          <w:sz w:val="28"/>
          <w:szCs w:val="28"/>
          <w:lang w:val="ru-RU"/>
        </w:rPr>
        <w:t>»</w:t>
      </w:r>
    </w:p>
    <w:p w:rsidR="00AB3E7A" w:rsidRPr="00A34746" w:rsidRDefault="00AB3E7A" w:rsidP="005A1DCB">
      <w:pPr>
        <w:spacing w:line="360" w:lineRule="auto"/>
        <w:jc w:val="center"/>
        <w:rPr>
          <w:rFonts w:ascii="Times New Roman" w:hAnsi="Times New Roman" w:cs="Times New Roman"/>
          <w:sz w:val="28"/>
          <w:szCs w:val="28"/>
          <w:lang w:val="ru-RU"/>
        </w:rPr>
      </w:pPr>
    </w:p>
    <w:p w:rsidR="00AB3E7A" w:rsidRPr="00A34746" w:rsidRDefault="00AB3E7A" w:rsidP="00AB3E7A">
      <w:pPr>
        <w:jc w:val="center"/>
        <w:rPr>
          <w:rFonts w:ascii="Times New Roman" w:hAnsi="Times New Roman" w:cs="Times New Roman"/>
          <w:sz w:val="24"/>
          <w:szCs w:val="24"/>
          <w:lang w:val="ru-RU"/>
        </w:rPr>
      </w:pPr>
    </w:p>
    <w:p w:rsidR="00AB3E7A" w:rsidRPr="00A34746" w:rsidRDefault="00AB3E7A" w:rsidP="00AB3E7A">
      <w:pPr>
        <w:jc w:val="center"/>
        <w:rPr>
          <w:rFonts w:ascii="Times New Roman" w:hAnsi="Times New Roman" w:cs="Times New Roman"/>
          <w:sz w:val="24"/>
          <w:szCs w:val="24"/>
          <w:lang w:val="ru-RU"/>
        </w:rPr>
      </w:pPr>
    </w:p>
    <w:p w:rsidR="00AB3E7A" w:rsidRPr="00A34746" w:rsidRDefault="00AB3E7A" w:rsidP="00AB3E7A">
      <w:pPr>
        <w:jc w:val="center"/>
        <w:rPr>
          <w:rFonts w:ascii="Times New Roman" w:hAnsi="Times New Roman" w:cs="Times New Roman"/>
          <w:sz w:val="24"/>
          <w:szCs w:val="24"/>
          <w:lang w:val="ru-RU"/>
        </w:rPr>
      </w:pPr>
    </w:p>
    <w:p w:rsidR="00AB3E7A" w:rsidRPr="00A34746" w:rsidRDefault="00AB3E7A" w:rsidP="00AB3E7A">
      <w:pPr>
        <w:jc w:val="center"/>
        <w:rPr>
          <w:rFonts w:ascii="Times New Roman" w:hAnsi="Times New Roman" w:cs="Times New Roman"/>
          <w:sz w:val="24"/>
          <w:szCs w:val="24"/>
          <w:lang w:val="ru-RU"/>
        </w:rPr>
      </w:pPr>
    </w:p>
    <w:p w:rsidR="00AB3E7A" w:rsidRPr="00A34746" w:rsidRDefault="00AB3E7A" w:rsidP="00AB3E7A">
      <w:pPr>
        <w:jc w:val="center"/>
        <w:rPr>
          <w:rFonts w:ascii="Times New Roman" w:hAnsi="Times New Roman" w:cs="Times New Roman"/>
          <w:sz w:val="24"/>
          <w:szCs w:val="24"/>
          <w:lang w:val="ru-RU"/>
        </w:rPr>
      </w:pPr>
    </w:p>
    <w:p w:rsidR="00AB3E7A" w:rsidRPr="00A34746" w:rsidRDefault="00AB3E7A" w:rsidP="00AB3E7A">
      <w:pPr>
        <w:jc w:val="center"/>
        <w:rPr>
          <w:rFonts w:ascii="Times New Roman" w:hAnsi="Times New Roman" w:cs="Times New Roman"/>
          <w:sz w:val="24"/>
          <w:szCs w:val="24"/>
          <w:lang w:val="ru-RU"/>
        </w:rPr>
      </w:pPr>
    </w:p>
    <w:p w:rsidR="00394DD8" w:rsidRDefault="00394DD8" w:rsidP="00AB3E7A">
      <w:pPr>
        <w:jc w:val="center"/>
        <w:rPr>
          <w:rFonts w:ascii="Times New Roman" w:hAnsi="Times New Roman"/>
          <w:lang w:val="ru-RU"/>
        </w:rPr>
      </w:pPr>
    </w:p>
    <w:p w:rsidR="00394DD8" w:rsidRDefault="00394DD8" w:rsidP="00AB3E7A">
      <w:pPr>
        <w:jc w:val="center"/>
        <w:rPr>
          <w:rFonts w:ascii="Times New Roman" w:hAnsi="Times New Roman"/>
          <w:lang w:val="ru-RU"/>
        </w:rPr>
      </w:pPr>
    </w:p>
    <w:p w:rsidR="00AB3E7A" w:rsidRPr="00A34746" w:rsidRDefault="00AB3E7A" w:rsidP="00AB3E7A">
      <w:pPr>
        <w:jc w:val="center"/>
        <w:rPr>
          <w:rFonts w:ascii="Times New Roman" w:hAnsi="Times New Roman" w:cs="Times New Roman"/>
          <w:sz w:val="24"/>
          <w:szCs w:val="24"/>
          <w:lang w:val="ru-RU"/>
        </w:rPr>
      </w:pPr>
      <w:r w:rsidRPr="00A34746">
        <w:rPr>
          <w:rFonts w:ascii="Times New Roman" w:hAnsi="Times New Roman" w:cs="Times New Roman"/>
          <w:sz w:val="24"/>
          <w:szCs w:val="24"/>
          <w:lang w:val="ru-RU"/>
        </w:rPr>
        <w:t xml:space="preserve">г. </w:t>
      </w:r>
      <w:r w:rsidR="0063671D" w:rsidRPr="00A34746">
        <w:rPr>
          <w:rFonts w:ascii="Times New Roman" w:hAnsi="Times New Roman" w:cs="Times New Roman"/>
          <w:sz w:val="24"/>
          <w:szCs w:val="24"/>
          <w:lang w:val="ru-RU"/>
        </w:rPr>
        <w:t>Улан-Удэ</w:t>
      </w:r>
    </w:p>
    <w:p w:rsidR="00AB3E7A" w:rsidRPr="00A34746" w:rsidRDefault="00AB3E7A" w:rsidP="00AB3E7A">
      <w:pPr>
        <w:jc w:val="center"/>
        <w:rPr>
          <w:rFonts w:ascii="Times New Roman" w:hAnsi="Times New Roman" w:cs="Times New Roman"/>
          <w:sz w:val="24"/>
          <w:szCs w:val="24"/>
          <w:lang w:val="ru-RU"/>
        </w:rPr>
      </w:pPr>
      <w:r w:rsidRPr="00A34746">
        <w:rPr>
          <w:rFonts w:ascii="Times New Roman" w:hAnsi="Times New Roman" w:cs="Times New Roman"/>
          <w:sz w:val="24"/>
          <w:szCs w:val="24"/>
          <w:lang w:val="ru-RU"/>
        </w:rPr>
        <w:t>201</w:t>
      </w:r>
      <w:r w:rsidR="007A30E8">
        <w:rPr>
          <w:rFonts w:ascii="Times New Roman" w:hAnsi="Times New Roman" w:cs="Times New Roman"/>
          <w:sz w:val="24"/>
          <w:szCs w:val="24"/>
          <w:lang w:val="ru-RU"/>
        </w:rPr>
        <w:t>9</w:t>
      </w:r>
      <w:r w:rsidRPr="00A34746">
        <w:rPr>
          <w:rFonts w:ascii="Times New Roman" w:hAnsi="Times New Roman" w:cs="Times New Roman"/>
          <w:sz w:val="24"/>
          <w:szCs w:val="24"/>
          <w:lang w:val="ru-RU"/>
        </w:rPr>
        <w:t xml:space="preserve"> год</w:t>
      </w:r>
    </w:p>
    <w:p w:rsidR="00017E8B" w:rsidRPr="00A34746" w:rsidRDefault="00017E8B" w:rsidP="00AB3E7A">
      <w:pPr>
        <w:jc w:val="center"/>
        <w:rPr>
          <w:rFonts w:ascii="Times New Roman" w:hAnsi="Times New Roman" w:cs="Times New Roman"/>
          <w:sz w:val="24"/>
          <w:szCs w:val="24"/>
          <w:lang w:val="ru-RU"/>
        </w:rPr>
      </w:pPr>
    </w:p>
    <w:p w:rsidR="0063671D" w:rsidRPr="00A34746" w:rsidRDefault="0063671D" w:rsidP="00AB3E7A">
      <w:pPr>
        <w:jc w:val="center"/>
        <w:rPr>
          <w:rFonts w:ascii="Times New Roman" w:hAnsi="Times New Roman" w:cs="Times New Roman"/>
          <w:sz w:val="24"/>
          <w:szCs w:val="24"/>
          <w:lang w:val="ru-RU"/>
        </w:rPr>
      </w:pPr>
    </w:p>
    <w:p w:rsidR="00080EEB" w:rsidRPr="00E233BE" w:rsidRDefault="00080EEB" w:rsidP="009B2D74">
      <w:pPr>
        <w:numPr>
          <w:ilvl w:val="0"/>
          <w:numId w:val="2"/>
        </w:numPr>
        <w:spacing w:after="0" w:line="240" w:lineRule="auto"/>
        <w:jc w:val="center"/>
        <w:rPr>
          <w:rFonts w:ascii="Times New Roman" w:hAnsi="Times New Roman" w:cs="Times New Roman"/>
          <w:b/>
          <w:sz w:val="26"/>
          <w:szCs w:val="26"/>
        </w:rPr>
      </w:pPr>
      <w:bookmarkStart w:id="0" w:name="_Toc119343901"/>
      <w:bookmarkStart w:id="1" w:name="_Toc119940998"/>
      <w:proofErr w:type="spellStart"/>
      <w:r w:rsidRPr="00E233BE">
        <w:rPr>
          <w:rFonts w:ascii="Times New Roman" w:hAnsi="Times New Roman" w:cs="Times New Roman"/>
          <w:b/>
          <w:sz w:val="26"/>
          <w:szCs w:val="26"/>
        </w:rPr>
        <w:t>Законодательное</w:t>
      </w:r>
      <w:proofErr w:type="spellEnd"/>
      <w:r w:rsidRPr="00E233BE">
        <w:rPr>
          <w:rFonts w:ascii="Times New Roman" w:hAnsi="Times New Roman" w:cs="Times New Roman"/>
          <w:b/>
          <w:sz w:val="26"/>
          <w:szCs w:val="26"/>
        </w:rPr>
        <w:t xml:space="preserve"> </w:t>
      </w:r>
      <w:proofErr w:type="spellStart"/>
      <w:r w:rsidRPr="00E233BE">
        <w:rPr>
          <w:rFonts w:ascii="Times New Roman" w:hAnsi="Times New Roman" w:cs="Times New Roman"/>
          <w:b/>
          <w:sz w:val="26"/>
          <w:szCs w:val="26"/>
        </w:rPr>
        <w:t>регулирование</w:t>
      </w:r>
      <w:bookmarkEnd w:id="0"/>
      <w:bookmarkEnd w:id="1"/>
      <w:proofErr w:type="spellEnd"/>
      <w:r w:rsidRPr="00E233BE">
        <w:rPr>
          <w:rFonts w:ascii="Times New Roman" w:hAnsi="Times New Roman" w:cs="Times New Roman"/>
          <w:b/>
          <w:sz w:val="26"/>
          <w:szCs w:val="26"/>
        </w:rPr>
        <w:t>.</w:t>
      </w:r>
    </w:p>
    <w:p w:rsidR="00080EEB" w:rsidRPr="00E233BE" w:rsidRDefault="00080EEB" w:rsidP="00080EEB">
      <w:pPr>
        <w:spacing w:after="0" w:line="240" w:lineRule="auto"/>
        <w:rPr>
          <w:rFonts w:ascii="Times New Roman" w:hAnsi="Times New Roman" w:cs="Times New Roman"/>
          <w:b/>
          <w:sz w:val="24"/>
          <w:szCs w:val="24"/>
        </w:rPr>
      </w:pPr>
    </w:p>
    <w:p w:rsidR="00080EEB" w:rsidRPr="00394DD8" w:rsidRDefault="00E3067A" w:rsidP="004244FB">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Документация о закупке у единственного поставщика</w:t>
      </w:r>
      <w:r w:rsidR="00080EEB" w:rsidRPr="00394DD8">
        <w:rPr>
          <w:rFonts w:ascii="Times New Roman" w:hAnsi="Times New Roman" w:cs="Times New Roman"/>
          <w:sz w:val="24"/>
          <w:szCs w:val="24"/>
          <w:lang w:val="ru-RU"/>
        </w:rPr>
        <w:t xml:space="preserve"> размещается</w:t>
      </w:r>
      <w:r w:rsidR="009E013C" w:rsidRPr="00394DD8">
        <w:rPr>
          <w:rFonts w:ascii="Times New Roman" w:hAnsi="Times New Roman" w:cs="Times New Roman"/>
          <w:sz w:val="24"/>
          <w:szCs w:val="24"/>
          <w:lang w:val="ru-RU"/>
        </w:rPr>
        <w:t xml:space="preserve"> и разра</w:t>
      </w:r>
      <w:r w:rsidR="00C51B6A" w:rsidRPr="00394DD8">
        <w:rPr>
          <w:rFonts w:ascii="Times New Roman" w:hAnsi="Times New Roman" w:cs="Times New Roman"/>
          <w:sz w:val="24"/>
          <w:szCs w:val="24"/>
          <w:lang w:val="ru-RU"/>
        </w:rPr>
        <w:t>ботан</w:t>
      </w:r>
      <w:r>
        <w:rPr>
          <w:rFonts w:ascii="Times New Roman" w:hAnsi="Times New Roman" w:cs="Times New Roman"/>
          <w:sz w:val="24"/>
          <w:szCs w:val="24"/>
          <w:lang w:val="ru-RU"/>
        </w:rPr>
        <w:t>а</w:t>
      </w:r>
      <w:r w:rsidR="00080EEB" w:rsidRPr="00394DD8">
        <w:rPr>
          <w:rFonts w:ascii="Times New Roman" w:hAnsi="Times New Roman" w:cs="Times New Roman"/>
          <w:sz w:val="24"/>
          <w:szCs w:val="24"/>
          <w:lang w:val="ru-RU"/>
        </w:rPr>
        <w:t xml:space="preserve"> в соответствии </w:t>
      </w:r>
      <w:proofErr w:type="gramStart"/>
      <w:r w:rsidR="00080EEB" w:rsidRPr="00394DD8">
        <w:rPr>
          <w:rFonts w:ascii="Times New Roman" w:hAnsi="Times New Roman" w:cs="Times New Roman"/>
          <w:sz w:val="24"/>
          <w:szCs w:val="24"/>
          <w:lang w:val="ru-RU"/>
        </w:rPr>
        <w:t>с</w:t>
      </w:r>
      <w:proofErr w:type="gramEnd"/>
      <w:r w:rsidR="00080EEB" w:rsidRPr="00394DD8">
        <w:rPr>
          <w:rFonts w:ascii="Times New Roman" w:hAnsi="Times New Roman" w:cs="Times New Roman"/>
          <w:sz w:val="24"/>
          <w:szCs w:val="24"/>
          <w:lang w:val="ru-RU"/>
        </w:rPr>
        <w:t>:</w:t>
      </w:r>
    </w:p>
    <w:p w:rsidR="00080EEB" w:rsidRPr="00A34746" w:rsidRDefault="00E3067A" w:rsidP="00DC1E73">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1</w:t>
      </w:r>
      <w:r w:rsidR="00DC1E73" w:rsidRPr="00A34746">
        <w:rPr>
          <w:rFonts w:ascii="Times New Roman" w:hAnsi="Times New Roman" w:cs="Times New Roman"/>
          <w:sz w:val="24"/>
          <w:szCs w:val="24"/>
          <w:lang w:val="ru-RU"/>
        </w:rPr>
        <w:t xml:space="preserve">.1 </w:t>
      </w:r>
      <w:r w:rsidR="00080EEB" w:rsidRPr="00A34746">
        <w:rPr>
          <w:rFonts w:ascii="Times New Roman" w:hAnsi="Times New Roman" w:cs="Times New Roman"/>
          <w:sz w:val="24"/>
          <w:szCs w:val="24"/>
          <w:lang w:val="ru-RU"/>
        </w:rPr>
        <w:t>Федеральным Законом Российской Федерации от 18.07.2011г. № 223 – ФЗ «О закупках товаров, работ, услуг отдельными видами юридических лиц»;</w:t>
      </w:r>
    </w:p>
    <w:p w:rsidR="00080EEB" w:rsidRPr="00A34746" w:rsidRDefault="00E3067A" w:rsidP="00DC1E73">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1</w:t>
      </w:r>
      <w:r w:rsidR="00DC1E73" w:rsidRPr="00A34746">
        <w:rPr>
          <w:rFonts w:ascii="Times New Roman" w:hAnsi="Times New Roman" w:cs="Times New Roman"/>
          <w:sz w:val="24"/>
          <w:szCs w:val="24"/>
          <w:lang w:val="ru-RU"/>
        </w:rPr>
        <w:t xml:space="preserve">.2 </w:t>
      </w:r>
      <w:r w:rsidR="00C51B6A" w:rsidRPr="00A34746">
        <w:rPr>
          <w:rFonts w:ascii="Times New Roman" w:hAnsi="Times New Roman" w:cs="Times New Roman"/>
          <w:sz w:val="24"/>
          <w:szCs w:val="24"/>
          <w:lang w:val="ru-RU"/>
        </w:rPr>
        <w:t>Положением о закупке товаров, работ и услуг для нужд М</w:t>
      </w:r>
      <w:r w:rsidR="00052A36" w:rsidRPr="00A34746">
        <w:rPr>
          <w:rFonts w:ascii="Times New Roman" w:hAnsi="Times New Roman" w:cs="Times New Roman"/>
          <w:sz w:val="24"/>
          <w:szCs w:val="24"/>
          <w:lang w:val="ru-RU"/>
        </w:rPr>
        <w:t>А</w:t>
      </w:r>
      <w:r w:rsidR="0063671D" w:rsidRPr="00A34746">
        <w:rPr>
          <w:rFonts w:ascii="Times New Roman" w:hAnsi="Times New Roman" w:cs="Times New Roman"/>
          <w:sz w:val="24"/>
          <w:szCs w:val="24"/>
          <w:lang w:val="ru-RU"/>
        </w:rPr>
        <w:t>О</w:t>
      </w:r>
      <w:r w:rsidR="00C51B6A" w:rsidRPr="00A34746">
        <w:rPr>
          <w:rFonts w:ascii="Times New Roman" w:hAnsi="Times New Roman" w:cs="Times New Roman"/>
          <w:sz w:val="24"/>
          <w:szCs w:val="24"/>
          <w:lang w:val="ru-RU"/>
        </w:rPr>
        <w:t>У «</w:t>
      </w:r>
      <w:r w:rsidR="00052A36" w:rsidRPr="00A34746">
        <w:rPr>
          <w:rFonts w:ascii="Times New Roman" w:hAnsi="Times New Roman" w:cs="Times New Roman"/>
          <w:sz w:val="24"/>
          <w:szCs w:val="24"/>
          <w:lang w:val="ru-RU"/>
        </w:rPr>
        <w:t>Средняя общеобразовательная школа</w:t>
      </w:r>
      <w:r w:rsidR="00DC1E73" w:rsidRPr="00A34746">
        <w:rPr>
          <w:rFonts w:ascii="Times New Roman" w:hAnsi="Times New Roman" w:cs="Times New Roman"/>
          <w:sz w:val="24"/>
          <w:szCs w:val="24"/>
          <w:lang w:val="ru-RU"/>
        </w:rPr>
        <w:t xml:space="preserve"> </w:t>
      </w:r>
      <w:r w:rsidR="00052A36" w:rsidRPr="00A34746">
        <w:rPr>
          <w:rFonts w:ascii="Times New Roman" w:hAnsi="Times New Roman" w:cs="Times New Roman"/>
          <w:sz w:val="24"/>
          <w:szCs w:val="24"/>
          <w:lang w:val="ru-RU"/>
        </w:rPr>
        <w:t xml:space="preserve">№ </w:t>
      </w:r>
      <w:r w:rsidR="0063671D" w:rsidRPr="00A34746">
        <w:rPr>
          <w:rFonts w:ascii="Times New Roman" w:hAnsi="Times New Roman" w:cs="Times New Roman"/>
          <w:sz w:val="24"/>
          <w:szCs w:val="24"/>
          <w:lang w:val="ru-RU"/>
        </w:rPr>
        <w:t>25</w:t>
      </w:r>
      <w:r w:rsidR="00052A36" w:rsidRPr="00A34746">
        <w:rPr>
          <w:rFonts w:ascii="Times New Roman" w:hAnsi="Times New Roman" w:cs="Times New Roman"/>
          <w:sz w:val="24"/>
          <w:szCs w:val="24"/>
          <w:lang w:val="ru-RU"/>
        </w:rPr>
        <w:t xml:space="preserve"> </w:t>
      </w:r>
      <w:r w:rsidR="00701E62" w:rsidRPr="00A34746">
        <w:rPr>
          <w:rFonts w:ascii="Times New Roman" w:hAnsi="Times New Roman" w:cs="Times New Roman"/>
          <w:sz w:val="24"/>
          <w:szCs w:val="24"/>
          <w:lang w:val="ru-RU"/>
        </w:rPr>
        <w:t>г</w:t>
      </w:r>
      <w:proofErr w:type="gramStart"/>
      <w:r w:rsidR="00701E62" w:rsidRPr="00A34746">
        <w:rPr>
          <w:rFonts w:ascii="Times New Roman" w:hAnsi="Times New Roman" w:cs="Times New Roman"/>
          <w:sz w:val="24"/>
          <w:szCs w:val="24"/>
          <w:lang w:val="ru-RU"/>
        </w:rPr>
        <w:t>.</w:t>
      </w:r>
      <w:r w:rsidR="0063671D" w:rsidRPr="00A34746">
        <w:rPr>
          <w:rFonts w:ascii="Times New Roman" w:hAnsi="Times New Roman" w:cs="Times New Roman"/>
          <w:sz w:val="24"/>
          <w:szCs w:val="24"/>
          <w:lang w:val="ru-RU"/>
        </w:rPr>
        <w:t>У</w:t>
      </w:r>
      <w:proofErr w:type="gramEnd"/>
      <w:r w:rsidR="0063671D" w:rsidRPr="00A34746">
        <w:rPr>
          <w:rFonts w:ascii="Times New Roman" w:hAnsi="Times New Roman" w:cs="Times New Roman"/>
          <w:sz w:val="24"/>
          <w:szCs w:val="24"/>
          <w:lang w:val="ru-RU"/>
        </w:rPr>
        <w:t>лан-Удэ</w:t>
      </w:r>
      <w:r w:rsidR="00C51B6A" w:rsidRPr="00A34746">
        <w:rPr>
          <w:rFonts w:ascii="Times New Roman" w:hAnsi="Times New Roman" w:cs="Times New Roman"/>
          <w:sz w:val="24"/>
          <w:szCs w:val="24"/>
          <w:lang w:val="ru-RU"/>
        </w:rPr>
        <w:t xml:space="preserve">», утвержденным Наблюдательным советом </w:t>
      </w:r>
      <w:r w:rsidR="00052A36" w:rsidRPr="00A34746">
        <w:rPr>
          <w:rFonts w:ascii="Times New Roman" w:hAnsi="Times New Roman" w:cs="Times New Roman"/>
          <w:sz w:val="24"/>
          <w:szCs w:val="24"/>
          <w:lang w:val="ru-RU"/>
        </w:rPr>
        <w:t>МА</w:t>
      </w:r>
      <w:r w:rsidR="0063671D" w:rsidRPr="00A34746">
        <w:rPr>
          <w:rFonts w:ascii="Times New Roman" w:hAnsi="Times New Roman" w:cs="Times New Roman"/>
          <w:sz w:val="24"/>
          <w:szCs w:val="24"/>
          <w:lang w:val="ru-RU"/>
        </w:rPr>
        <w:t>О</w:t>
      </w:r>
      <w:r w:rsidR="00052A36" w:rsidRPr="00A34746">
        <w:rPr>
          <w:rFonts w:ascii="Times New Roman" w:hAnsi="Times New Roman" w:cs="Times New Roman"/>
          <w:sz w:val="24"/>
          <w:szCs w:val="24"/>
          <w:lang w:val="ru-RU"/>
        </w:rPr>
        <w:t xml:space="preserve">У «Средняя общеобразовательная школа № </w:t>
      </w:r>
      <w:r w:rsidR="0063671D" w:rsidRPr="00A34746">
        <w:rPr>
          <w:rFonts w:ascii="Times New Roman" w:hAnsi="Times New Roman" w:cs="Times New Roman"/>
          <w:sz w:val="24"/>
          <w:szCs w:val="24"/>
          <w:lang w:val="ru-RU"/>
        </w:rPr>
        <w:t>25</w:t>
      </w:r>
      <w:r w:rsidR="00052A36" w:rsidRPr="00A34746">
        <w:rPr>
          <w:rFonts w:ascii="Times New Roman" w:hAnsi="Times New Roman" w:cs="Times New Roman"/>
          <w:sz w:val="24"/>
          <w:szCs w:val="24"/>
          <w:lang w:val="ru-RU"/>
        </w:rPr>
        <w:t xml:space="preserve"> г. </w:t>
      </w:r>
      <w:r w:rsidR="0063671D" w:rsidRPr="00A34746">
        <w:rPr>
          <w:rFonts w:ascii="Times New Roman" w:hAnsi="Times New Roman" w:cs="Times New Roman"/>
          <w:sz w:val="24"/>
          <w:szCs w:val="24"/>
          <w:lang w:val="ru-RU"/>
        </w:rPr>
        <w:t>Улан-Удэ</w:t>
      </w:r>
      <w:r w:rsidR="00B23A7C" w:rsidRPr="00A34746">
        <w:rPr>
          <w:rFonts w:ascii="Times New Roman" w:hAnsi="Times New Roman" w:cs="Times New Roman"/>
          <w:sz w:val="24"/>
          <w:szCs w:val="24"/>
          <w:lang w:val="ru-RU"/>
        </w:rPr>
        <w:t>»</w:t>
      </w:r>
      <w:r w:rsidR="00DC1E73" w:rsidRPr="00A34746">
        <w:rPr>
          <w:rFonts w:ascii="Times New Roman" w:hAnsi="Times New Roman" w:cs="Times New Roman"/>
          <w:sz w:val="24"/>
          <w:szCs w:val="24"/>
          <w:lang w:val="ru-RU"/>
        </w:rPr>
        <w:t xml:space="preserve"> </w:t>
      </w:r>
      <w:r w:rsidR="0063671D" w:rsidRPr="00A34746">
        <w:rPr>
          <w:rFonts w:ascii="Times New Roman" w:hAnsi="Times New Roman" w:cs="Times New Roman"/>
          <w:sz w:val="24"/>
          <w:szCs w:val="24"/>
          <w:lang w:val="ru-RU"/>
        </w:rPr>
        <w:t>(</w:t>
      </w:r>
      <w:r w:rsidR="00C51B6A" w:rsidRPr="00A34746">
        <w:rPr>
          <w:rFonts w:ascii="Times New Roman" w:hAnsi="Times New Roman"/>
          <w:sz w:val="24"/>
          <w:szCs w:val="24"/>
          <w:lang w:val="ru-RU" w:eastAsia="ru-RU"/>
        </w:rPr>
        <w:t>Протокол заседания наблюдательного совета  №</w:t>
      </w:r>
      <w:r w:rsidR="00E6623E">
        <w:rPr>
          <w:rFonts w:ascii="Times New Roman" w:hAnsi="Times New Roman"/>
          <w:sz w:val="24"/>
          <w:szCs w:val="24"/>
          <w:lang w:val="ru-RU" w:eastAsia="ru-RU"/>
        </w:rPr>
        <w:t>25</w:t>
      </w:r>
      <w:r w:rsidR="00C51B6A" w:rsidRPr="00A34746">
        <w:rPr>
          <w:rFonts w:ascii="Times New Roman" w:hAnsi="Times New Roman"/>
          <w:sz w:val="24"/>
          <w:szCs w:val="24"/>
          <w:lang w:val="ru-RU" w:eastAsia="ru-RU"/>
        </w:rPr>
        <w:t xml:space="preserve"> от </w:t>
      </w:r>
      <w:r w:rsidR="00E6623E">
        <w:rPr>
          <w:rFonts w:ascii="Times New Roman" w:hAnsi="Times New Roman"/>
          <w:sz w:val="24"/>
          <w:szCs w:val="24"/>
          <w:lang w:val="ru-RU" w:eastAsia="ru-RU"/>
        </w:rPr>
        <w:t>0</w:t>
      </w:r>
      <w:r w:rsidR="00F513C1" w:rsidRPr="00F513C1">
        <w:rPr>
          <w:rFonts w:ascii="Times New Roman" w:hAnsi="Times New Roman"/>
          <w:sz w:val="24"/>
          <w:szCs w:val="24"/>
          <w:lang w:val="ru-RU" w:eastAsia="ru-RU"/>
        </w:rPr>
        <w:t>5</w:t>
      </w:r>
      <w:r w:rsidR="00FF7671" w:rsidRPr="00A34746">
        <w:rPr>
          <w:rFonts w:ascii="Times New Roman" w:hAnsi="Times New Roman"/>
          <w:sz w:val="24"/>
          <w:szCs w:val="24"/>
          <w:lang w:val="ru-RU" w:eastAsia="ru-RU"/>
        </w:rPr>
        <w:t>.</w:t>
      </w:r>
      <w:r w:rsidR="0063671D" w:rsidRPr="00A34746">
        <w:rPr>
          <w:rFonts w:ascii="Times New Roman" w:hAnsi="Times New Roman"/>
          <w:sz w:val="24"/>
          <w:szCs w:val="24"/>
          <w:lang w:val="ru-RU" w:eastAsia="ru-RU"/>
        </w:rPr>
        <w:t>0</w:t>
      </w:r>
      <w:r w:rsidR="00E6623E">
        <w:rPr>
          <w:rFonts w:ascii="Times New Roman" w:hAnsi="Times New Roman"/>
          <w:sz w:val="24"/>
          <w:szCs w:val="24"/>
          <w:lang w:val="ru-RU" w:eastAsia="ru-RU"/>
        </w:rPr>
        <w:t>6</w:t>
      </w:r>
      <w:r w:rsidR="00FF7671" w:rsidRPr="00A34746">
        <w:rPr>
          <w:rFonts w:ascii="Times New Roman" w:hAnsi="Times New Roman"/>
          <w:sz w:val="24"/>
          <w:szCs w:val="24"/>
          <w:lang w:val="ru-RU" w:eastAsia="ru-RU"/>
        </w:rPr>
        <w:t>.</w:t>
      </w:r>
      <w:r w:rsidR="00C51B6A" w:rsidRPr="00A34746">
        <w:rPr>
          <w:rFonts w:ascii="Times New Roman" w:hAnsi="Times New Roman"/>
          <w:sz w:val="24"/>
          <w:szCs w:val="24"/>
          <w:lang w:val="ru-RU" w:eastAsia="ru-RU"/>
        </w:rPr>
        <w:t>201</w:t>
      </w:r>
      <w:r w:rsidR="00E6623E">
        <w:rPr>
          <w:rFonts w:ascii="Times New Roman" w:hAnsi="Times New Roman"/>
          <w:sz w:val="24"/>
          <w:szCs w:val="24"/>
          <w:lang w:val="ru-RU" w:eastAsia="ru-RU"/>
        </w:rPr>
        <w:t>9</w:t>
      </w:r>
      <w:r w:rsidR="00C51B6A" w:rsidRPr="00A34746">
        <w:rPr>
          <w:rFonts w:ascii="Times New Roman" w:hAnsi="Times New Roman"/>
          <w:sz w:val="24"/>
          <w:szCs w:val="24"/>
          <w:lang w:val="ru-RU" w:eastAsia="ru-RU"/>
        </w:rPr>
        <w:t>г.</w:t>
      </w:r>
      <w:r w:rsidR="004F2C3C" w:rsidRPr="00A34746">
        <w:rPr>
          <w:rFonts w:ascii="Times New Roman" w:hAnsi="Times New Roman"/>
          <w:sz w:val="24"/>
          <w:szCs w:val="24"/>
          <w:lang w:val="ru-RU" w:eastAsia="ru-RU"/>
        </w:rPr>
        <w:t>)</w:t>
      </w:r>
    </w:p>
    <w:p w:rsidR="004244FB" w:rsidRPr="00A34746" w:rsidRDefault="00E3067A" w:rsidP="00DC1E73">
      <w:pPr>
        <w:spacing w:after="0" w:line="240" w:lineRule="auto"/>
        <w:ind w:left="360"/>
        <w:jc w:val="both"/>
        <w:rPr>
          <w:rFonts w:ascii="Times New Roman" w:hAnsi="Times New Roman"/>
          <w:sz w:val="24"/>
          <w:szCs w:val="24"/>
          <w:lang w:val="ru-RU" w:eastAsia="ru-RU"/>
        </w:rPr>
      </w:pPr>
      <w:r>
        <w:rPr>
          <w:rFonts w:ascii="Times New Roman" w:hAnsi="Times New Roman"/>
          <w:sz w:val="24"/>
          <w:szCs w:val="24"/>
          <w:lang w:val="ru-RU" w:eastAsia="ru-RU"/>
        </w:rPr>
        <w:t>1</w:t>
      </w:r>
      <w:r w:rsidR="00DC1E73" w:rsidRPr="00A34746">
        <w:rPr>
          <w:rFonts w:ascii="Times New Roman" w:hAnsi="Times New Roman"/>
          <w:sz w:val="24"/>
          <w:szCs w:val="24"/>
          <w:lang w:val="ru-RU" w:eastAsia="ru-RU"/>
        </w:rPr>
        <w:t>.3 Федеральным</w:t>
      </w:r>
      <w:r w:rsidR="004244FB" w:rsidRPr="00A34746">
        <w:rPr>
          <w:rFonts w:ascii="Times New Roman" w:hAnsi="Times New Roman"/>
          <w:sz w:val="24"/>
          <w:szCs w:val="24"/>
          <w:lang w:val="ru-RU" w:eastAsia="ru-RU"/>
        </w:rPr>
        <w:t xml:space="preserve"> закон</w:t>
      </w:r>
      <w:r w:rsidR="00DC1E73" w:rsidRPr="00A34746">
        <w:rPr>
          <w:rFonts w:ascii="Times New Roman" w:hAnsi="Times New Roman"/>
          <w:sz w:val="24"/>
          <w:szCs w:val="24"/>
          <w:lang w:val="ru-RU" w:eastAsia="ru-RU"/>
        </w:rPr>
        <w:t>ом</w:t>
      </w:r>
      <w:r w:rsidR="004244FB" w:rsidRPr="00A34746">
        <w:rPr>
          <w:rFonts w:ascii="Times New Roman" w:hAnsi="Times New Roman"/>
          <w:sz w:val="24"/>
          <w:szCs w:val="24"/>
          <w:lang w:val="ru-RU" w:eastAsia="ru-RU"/>
        </w:rPr>
        <w:t xml:space="preserve"> Российской Федерации от 24.07.2007г. № 209 – ФЗ «О развитии малого и среднего предпринимательства в Российской Федерации»</w:t>
      </w:r>
    </w:p>
    <w:p w:rsidR="00936DA9" w:rsidRPr="00A34746" w:rsidRDefault="00E3067A" w:rsidP="00936DA9">
      <w:pPr>
        <w:pStyle w:val="af5"/>
        <w:spacing w:after="0" w:line="240" w:lineRule="auto"/>
        <w:ind w:left="360"/>
        <w:jc w:val="both"/>
        <w:rPr>
          <w:rFonts w:ascii="Times New Roman" w:hAnsi="Times New Roman" w:cs="Times New Roman"/>
          <w:sz w:val="24"/>
          <w:szCs w:val="24"/>
          <w:lang w:val="ru-RU"/>
        </w:rPr>
      </w:pPr>
      <w:r>
        <w:rPr>
          <w:rFonts w:ascii="Times New Roman" w:hAnsi="Times New Roman"/>
          <w:sz w:val="24"/>
          <w:szCs w:val="24"/>
          <w:lang w:val="ru-RU" w:eastAsia="ru-RU"/>
        </w:rPr>
        <w:t>1</w:t>
      </w:r>
      <w:r w:rsidR="00936DA9" w:rsidRPr="00A34746">
        <w:rPr>
          <w:rFonts w:ascii="Times New Roman" w:hAnsi="Times New Roman"/>
          <w:sz w:val="24"/>
          <w:szCs w:val="24"/>
          <w:lang w:val="ru-RU" w:eastAsia="ru-RU"/>
        </w:rPr>
        <w:t>.4 Федеральным законом от 26.07.2006г. «О защите конкуренции».</w:t>
      </w:r>
      <w:r w:rsidR="00936DA9" w:rsidRPr="00A34746">
        <w:rPr>
          <w:rFonts w:ascii="Times New Roman" w:hAnsi="Times New Roman" w:cs="Times New Roman"/>
          <w:sz w:val="24"/>
          <w:szCs w:val="24"/>
          <w:lang w:val="ru-RU"/>
        </w:rPr>
        <w:t xml:space="preserve"> </w:t>
      </w:r>
    </w:p>
    <w:p w:rsidR="004244FB" w:rsidRPr="00A34746" w:rsidRDefault="004244FB" w:rsidP="004244FB">
      <w:pPr>
        <w:pStyle w:val="a4"/>
        <w:spacing w:after="0" w:line="240" w:lineRule="auto"/>
        <w:ind w:left="0"/>
        <w:jc w:val="both"/>
        <w:rPr>
          <w:rFonts w:ascii="Times New Roman" w:hAnsi="Times New Roman" w:cs="Times New Roman"/>
          <w:sz w:val="24"/>
          <w:szCs w:val="24"/>
          <w:lang w:val="ru-RU"/>
        </w:rPr>
      </w:pPr>
    </w:p>
    <w:p w:rsidR="004244FB" w:rsidRPr="00E233BE" w:rsidRDefault="00F105D2" w:rsidP="009B2D74">
      <w:pPr>
        <w:pStyle w:val="21"/>
        <w:numPr>
          <w:ilvl w:val="0"/>
          <w:numId w:val="2"/>
        </w:numPr>
        <w:spacing w:line="276" w:lineRule="auto"/>
        <w:jc w:val="center"/>
        <w:rPr>
          <w:b/>
          <w:sz w:val="26"/>
          <w:szCs w:val="26"/>
        </w:rPr>
      </w:pPr>
      <w:proofErr w:type="spellStart"/>
      <w:r w:rsidRPr="00E233BE">
        <w:rPr>
          <w:b/>
          <w:sz w:val="26"/>
          <w:szCs w:val="26"/>
        </w:rPr>
        <w:t>Общие</w:t>
      </w:r>
      <w:proofErr w:type="spellEnd"/>
      <w:r w:rsidRPr="00E233BE">
        <w:rPr>
          <w:b/>
          <w:sz w:val="26"/>
          <w:szCs w:val="26"/>
        </w:rPr>
        <w:t xml:space="preserve"> </w:t>
      </w:r>
      <w:proofErr w:type="spellStart"/>
      <w:r w:rsidRPr="00E233BE">
        <w:rPr>
          <w:b/>
          <w:sz w:val="26"/>
          <w:szCs w:val="26"/>
        </w:rPr>
        <w:t>сведения</w:t>
      </w:r>
      <w:proofErr w:type="spellEnd"/>
      <w:r w:rsidRPr="00E233BE">
        <w:rPr>
          <w:b/>
          <w:sz w:val="26"/>
          <w:szCs w:val="26"/>
        </w:rPr>
        <w:t xml:space="preserve"> </w:t>
      </w:r>
    </w:p>
    <w:p w:rsidR="00EA5FF4" w:rsidRPr="00E3067A" w:rsidRDefault="00EA5FF4" w:rsidP="00E3067A">
      <w:pPr>
        <w:pStyle w:val="a4"/>
        <w:numPr>
          <w:ilvl w:val="1"/>
          <w:numId w:val="25"/>
        </w:numPr>
        <w:jc w:val="both"/>
        <w:rPr>
          <w:rFonts w:ascii="Times New Roman" w:hAnsi="Times New Roman" w:cs="Times New Roman"/>
          <w:sz w:val="24"/>
          <w:szCs w:val="24"/>
          <w:lang w:val="ru-RU"/>
        </w:rPr>
      </w:pPr>
      <w:r w:rsidRPr="00E3067A">
        <w:rPr>
          <w:rFonts w:ascii="Times New Roman" w:hAnsi="Times New Roman" w:cs="Times New Roman"/>
          <w:sz w:val="24"/>
          <w:szCs w:val="24"/>
          <w:lang w:val="ru-RU"/>
        </w:rPr>
        <w:t xml:space="preserve">Сведения о начальной </w:t>
      </w:r>
      <w:r w:rsidR="00DC1E73" w:rsidRPr="00E3067A">
        <w:rPr>
          <w:rFonts w:ascii="Times New Roman" w:hAnsi="Times New Roman" w:cs="Times New Roman"/>
          <w:sz w:val="24"/>
          <w:szCs w:val="24"/>
          <w:lang w:val="ru-RU"/>
        </w:rPr>
        <w:t>(</w:t>
      </w:r>
      <w:r w:rsidRPr="00E3067A">
        <w:rPr>
          <w:rFonts w:ascii="Times New Roman" w:hAnsi="Times New Roman" w:cs="Times New Roman"/>
          <w:sz w:val="24"/>
          <w:szCs w:val="24"/>
          <w:lang w:val="ru-RU"/>
        </w:rPr>
        <w:t>максимальной</w:t>
      </w:r>
      <w:r w:rsidR="00DC1E73" w:rsidRPr="00E3067A">
        <w:rPr>
          <w:rFonts w:ascii="Times New Roman" w:hAnsi="Times New Roman" w:cs="Times New Roman"/>
          <w:sz w:val="24"/>
          <w:szCs w:val="24"/>
          <w:lang w:val="ru-RU"/>
        </w:rPr>
        <w:t>)</w:t>
      </w:r>
      <w:r w:rsidRPr="00E3067A">
        <w:rPr>
          <w:rFonts w:ascii="Times New Roman" w:hAnsi="Times New Roman" w:cs="Times New Roman"/>
          <w:sz w:val="24"/>
          <w:szCs w:val="24"/>
          <w:lang w:val="ru-RU"/>
        </w:rPr>
        <w:t xml:space="preserve"> цене:</w:t>
      </w:r>
    </w:p>
    <w:p w:rsidR="00900283" w:rsidRPr="004C2930" w:rsidRDefault="003C781C" w:rsidP="006A6FFD">
      <w:pPr>
        <w:pStyle w:val="ConsPlusNormal"/>
        <w:tabs>
          <w:tab w:val="left" w:pos="900"/>
        </w:tabs>
        <w:ind w:firstLine="0"/>
        <w:jc w:val="both"/>
        <w:rPr>
          <w:rFonts w:ascii="Times New Roman" w:eastAsiaTheme="minorHAnsi" w:hAnsi="Times New Roman" w:cs="Times New Roman"/>
          <w:sz w:val="24"/>
          <w:szCs w:val="24"/>
          <w:lang w:val="ru-RU" w:eastAsia="en-US"/>
        </w:rPr>
      </w:pPr>
      <w:r w:rsidRPr="004C2930">
        <w:rPr>
          <w:rFonts w:ascii="Times New Roman" w:eastAsiaTheme="minorHAnsi" w:hAnsi="Times New Roman" w:cs="Times New Roman"/>
          <w:sz w:val="24"/>
          <w:szCs w:val="24"/>
          <w:lang w:val="ru-RU" w:eastAsia="en-US"/>
        </w:rPr>
        <w:t>Н</w:t>
      </w:r>
      <w:r w:rsidR="00900283" w:rsidRPr="004C2930">
        <w:rPr>
          <w:rFonts w:ascii="Times New Roman" w:eastAsiaTheme="minorHAnsi" w:hAnsi="Times New Roman" w:cs="Times New Roman"/>
          <w:sz w:val="24"/>
          <w:szCs w:val="24"/>
          <w:lang w:val="ru-RU" w:eastAsia="en-US"/>
        </w:rPr>
        <w:t xml:space="preserve">ачальная </w:t>
      </w:r>
      <w:r w:rsidRPr="004C2930">
        <w:rPr>
          <w:rFonts w:ascii="Times New Roman" w:eastAsiaTheme="minorHAnsi" w:hAnsi="Times New Roman" w:cs="Times New Roman"/>
          <w:sz w:val="24"/>
          <w:szCs w:val="24"/>
          <w:lang w:val="ru-RU" w:eastAsia="en-US"/>
        </w:rPr>
        <w:t>(</w:t>
      </w:r>
      <w:r w:rsidR="00900283" w:rsidRPr="004C2930">
        <w:rPr>
          <w:rFonts w:ascii="Times New Roman" w:eastAsiaTheme="minorHAnsi" w:hAnsi="Times New Roman" w:cs="Times New Roman"/>
          <w:sz w:val="24"/>
          <w:szCs w:val="24"/>
          <w:lang w:val="ru-RU" w:eastAsia="en-US"/>
        </w:rPr>
        <w:t>максимальная</w:t>
      </w:r>
      <w:r w:rsidRPr="004C2930">
        <w:rPr>
          <w:rFonts w:ascii="Times New Roman" w:eastAsiaTheme="minorHAnsi" w:hAnsi="Times New Roman" w:cs="Times New Roman"/>
          <w:sz w:val="24"/>
          <w:szCs w:val="24"/>
          <w:lang w:val="ru-RU" w:eastAsia="en-US"/>
        </w:rPr>
        <w:t>)</w:t>
      </w:r>
      <w:r w:rsidR="00900283" w:rsidRPr="004C2930">
        <w:rPr>
          <w:rFonts w:ascii="Times New Roman" w:eastAsiaTheme="minorHAnsi" w:hAnsi="Times New Roman" w:cs="Times New Roman"/>
          <w:sz w:val="24"/>
          <w:szCs w:val="24"/>
          <w:lang w:val="ru-RU" w:eastAsia="en-US"/>
        </w:rPr>
        <w:t xml:space="preserve"> цена </w:t>
      </w:r>
      <w:r w:rsidR="00FE12A4" w:rsidRPr="004C2930">
        <w:rPr>
          <w:rFonts w:ascii="Times New Roman" w:eastAsiaTheme="minorHAnsi" w:hAnsi="Times New Roman" w:cs="Times New Roman"/>
          <w:sz w:val="24"/>
          <w:szCs w:val="24"/>
          <w:lang w:val="ru-RU" w:eastAsia="en-US"/>
        </w:rPr>
        <w:t>договора</w:t>
      </w:r>
      <w:r w:rsidR="00900283" w:rsidRPr="004C2930">
        <w:rPr>
          <w:rFonts w:ascii="Times New Roman" w:eastAsiaTheme="minorHAnsi" w:hAnsi="Times New Roman" w:cs="Times New Roman"/>
          <w:sz w:val="24"/>
          <w:szCs w:val="24"/>
          <w:lang w:val="ru-RU" w:eastAsia="en-US"/>
        </w:rPr>
        <w:t xml:space="preserve"> составляет </w:t>
      </w:r>
      <w:r w:rsidR="00E6623E" w:rsidRPr="004C2930">
        <w:rPr>
          <w:rFonts w:ascii="Times New Roman" w:eastAsiaTheme="minorHAnsi" w:hAnsi="Times New Roman" w:cs="Times New Roman"/>
          <w:sz w:val="24"/>
          <w:szCs w:val="24"/>
          <w:lang w:val="ru-RU" w:eastAsia="en-US"/>
        </w:rPr>
        <w:t xml:space="preserve">150 </w:t>
      </w:r>
      <w:r w:rsidR="00F513C1" w:rsidRPr="004C2930">
        <w:rPr>
          <w:rFonts w:ascii="Times New Roman" w:eastAsiaTheme="minorHAnsi" w:hAnsi="Times New Roman" w:cs="Times New Roman"/>
          <w:sz w:val="24"/>
          <w:szCs w:val="24"/>
          <w:lang w:val="ru-RU" w:eastAsia="en-US"/>
        </w:rPr>
        <w:t>0</w:t>
      </w:r>
      <w:r w:rsidR="00E3067A" w:rsidRPr="004C2930">
        <w:rPr>
          <w:rFonts w:ascii="Times New Roman" w:eastAsiaTheme="minorHAnsi" w:hAnsi="Times New Roman" w:cs="Times New Roman"/>
          <w:sz w:val="24"/>
          <w:szCs w:val="24"/>
          <w:lang w:val="ru-RU" w:eastAsia="en-US"/>
        </w:rPr>
        <w:t>00</w:t>
      </w:r>
      <w:r w:rsidR="00F513C1" w:rsidRPr="004C2930">
        <w:rPr>
          <w:rFonts w:ascii="Times New Roman" w:eastAsiaTheme="minorHAnsi" w:hAnsi="Times New Roman" w:cs="Times New Roman"/>
          <w:sz w:val="24"/>
          <w:szCs w:val="24"/>
          <w:lang w:val="ru-RU" w:eastAsia="en-US"/>
        </w:rPr>
        <w:t>.00</w:t>
      </w:r>
      <w:r w:rsidR="00900283" w:rsidRPr="004C2930">
        <w:rPr>
          <w:rFonts w:ascii="Times New Roman" w:eastAsiaTheme="minorHAnsi" w:hAnsi="Times New Roman" w:cs="Times New Roman"/>
          <w:sz w:val="24"/>
          <w:szCs w:val="24"/>
          <w:lang w:val="ru-RU" w:eastAsia="en-US"/>
        </w:rPr>
        <w:t xml:space="preserve"> рублей</w:t>
      </w:r>
      <w:r w:rsidR="00E3067A" w:rsidRPr="004C2930">
        <w:rPr>
          <w:rFonts w:ascii="Times New Roman" w:eastAsiaTheme="minorHAnsi" w:hAnsi="Times New Roman" w:cs="Times New Roman"/>
          <w:sz w:val="24"/>
          <w:szCs w:val="24"/>
          <w:lang w:val="ru-RU" w:eastAsia="en-US"/>
        </w:rPr>
        <w:t xml:space="preserve"> </w:t>
      </w:r>
      <w:r w:rsidR="00900283" w:rsidRPr="004C2930">
        <w:rPr>
          <w:rFonts w:ascii="Times New Roman" w:eastAsiaTheme="minorHAnsi" w:hAnsi="Times New Roman" w:cs="Times New Roman"/>
          <w:sz w:val="24"/>
          <w:szCs w:val="24"/>
          <w:lang w:val="ru-RU" w:eastAsia="en-US"/>
        </w:rPr>
        <w:t>(</w:t>
      </w:r>
      <w:r w:rsidR="00E6623E" w:rsidRPr="004C2930">
        <w:rPr>
          <w:rFonts w:ascii="Times New Roman" w:eastAsiaTheme="minorHAnsi" w:hAnsi="Times New Roman" w:cs="Times New Roman"/>
          <w:sz w:val="24"/>
          <w:szCs w:val="24"/>
          <w:lang w:val="ru-RU" w:eastAsia="en-US"/>
        </w:rPr>
        <w:t>Сто пятьдесят</w:t>
      </w:r>
      <w:r w:rsidR="00F513C1" w:rsidRPr="004C2930">
        <w:rPr>
          <w:rFonts w:ascii="Times New Roman" w:eastAsiaTheme="minorHAnsi" w:hAnsi="Times New Roman" w:cs="Times New Roman"/>
          <w:sz w:val="24"/>
          <w:szCs w:val="24"/>
          <w:lang w:val="ru-RU" w:eastAsia="en-US"/>
        </w:rPr>
        <w:t xml:space="preserve"> тысяч</w:t>
      </w:r>
      <w:r w:rsidR="00E3067A" w:rsidRPr="004C2930">
        <w:rPr>
          <w:rFonts w:ascii="Times New Roman" w:eastAsiaTheme="minorHAnsi" w:hAnsi="Times New Roman" w:cs="Times New Roman"/>
          <w:sz w:val="24"/>
          <w:szCs w:val="24"/>
          <w:lang w:val="ru-RU" w:eastAsia="en-US"/>
        </w:rPr>
        <w:t xml:space="preserve"> </w:t>
      </w:r>
      <w:r w:rsidR="00017E8B" w:rsidRPr="004C2930">
        <w:rPr>
          <w:rFonts w:ascii="Times New Roman" w:eastAsiaTheme="minorHAnsi" w:hAnsi="Times New Roman" w:cs="Times New Roman"/>
          <w:sz w:val="24"/>
          <w:szCs w:val="24"/>
          <w:lang w:val="ru-RU" w:eastAsia="en-US"/>
        </w:rPr>
        <w:t>руб</w:t>
      </w:r>
      <w:r w:rsidR="00900283" w:rsidRPr="004C2930">
        <w:rPr>
          <w:rFonts w:ascii="Times New Roman" w:eastAsiaTheme="minorHAnsi" w:hAnsi="Times New Roman" w:cs="Times New Roman"/>
          <w:sz w:val="24"/>
          <w:szCs w:val="24"/>
          <w:lang w:val="ru-RU" w:eastAsia="en-US"/>
        </w:rPr>
        <w:t>.</w:t>
      </w:r>
      <w:r w:rsidR="00F513C1" w:rsidRPr="004C2930">
        <w:rPr>
          <w:rFonts w:ascii="Times New Roman" w:eastAsiaTheme="minorHAnsi" w:hAnsi="Times New Roman" w:cs="Times New Roman"/>
          <w:sz w:val="24"/>
          <w:szCs w:val="24"/>
          <w:lang w:val="ru-RU" w:eastAsia="en-US"/>
        </w:rPr>
        <w:t>0</w:t>
      </w:r>
      <w:r w:rsidR="00017E8B" w:rsidRPr="004C2930">
        <w:rPr>
          <w:rFonts w:ascii="Times New Roman" w:eastAsiaTheme="minorHAnsi" w:hAnsi="Times New Roman" w:cs="Times New Roman"/>
          <w:sz w:val="24"/>
          <w:szCs w:val="24"/>
          <w:lang w:val="ru-RU" w:eastAsia="en-US"/>
        </w:rPr>
        <w:t>0 коп.</w:t>
      </w:r>
      <w:r w:rsidR="00900283" w:rsidRPr="004C2930">
        <w:rPr>
          <w:rFonts w:ascii="Times New Roman" w:eastAsiaTheme="minorHAnsi" w:hAnsi="Times New Roman" w:cs="Times New Roman"/>
          <w:sz w:val="24"/>
          <w:szCs w:val="24"/>
          <w:lang w:val="ru-RU" w:eastAsia="en-US"/>
        </w:rPr>
        <w:t>) с учетом НДС.</w:t>
      </w:r>
    </w:p>
    <w:p w:rsidR="00900283" w:rsidRPr="004C2930" w:rsidRDefault="00FE12A4" w:rsidP="006A6FFD">
      <w:pPr>
        <w:pStyle w:val="ConsPlusNormal"/>
        <w:tabs>
          <w:tab w:val="left" w:pos="900"/>
        </w:tabs>
        <w:ind w:firstLine="0"/>
        <w:jc w:val="both"/>
        <w:rPr>
          <w:rFonts w:ascii="Times New Roman" w:eastAsiaTheme="minorHAnsi" w:hAnsi="Times New Roman" w:cs="Times New Roman"/>
          <w:sz w:val="24"/>
          <w:szCs w:val="24"/>
          <w:lang w:val="ru-RU" w:eastAsia="en-US"/>
        </w:rPr>
      </w:pPr>
      <w:r w:rsidRPr="004C2930">
        <w:rPr>
          <w:rFonts w:ascii="Times New Roman" w:eastAsiaTheme="minorHAnsi" w:hAnsi="Times New Roman" w:cs="Times New Roman"/>
          <w:sz w:val="24"/>
          <w:szCs w:val="24"/>
          <w:lang w:val="ru-RU" w:eastAsia="en-US"/>
        </w:rPr>
        <w:t>Обоснованием начальной</w:t>
      </w:r>
      <w:r w:rsidR="00017E8B" w:rsidRPr="004C2930">
        <w:rPr>
          <w:rFonts w:ascii="Times New Roman" w:eastAsiaTheme="minorHAnsi" w:hAnsi="Times New Roman" w:cs="Times New Roman"/>
          <w:sz w:val="24"/>
          <w:szCs w:val="24"/>
          <w:lang w:val="ru-RU" w:eastAsia="en-US"/>
        </w:rPr>
        <w:t xml:space="preserve"> </w:t>
      </w:r>
      <w:r w:rsidRPr="004C2930">
        <w:rPr>
          <w:rFonts w:ascii="Times New Roman" w:eastAsiaTheme="minorHAnsi" w:hAnsi="Times New Roman" w:cs="Times New Roman"/>
          <w:sz w:val="24"/>
          <w:szCs w:val="24"/>
          <w:lang w:val="ru-RU" w:eastAsia="en-US"/>
        </w:rPr>
        <w:t xml:space="preserve">(максимальной) цены договора является </w:t>
      </w:r>
      <w:r w:rsidR="00E6623E" w:rsidRPr="004C2930">
        <w:rPr>
          <w:rFonts w:ascii="Times New Roman" w:eastAsiaTheme="minorHAnsi" w:hAnsi="Times New Roman" w:cs="Times New Roman"/>
          <w:sz w:val="24"/>
          <w:szCs w:val="24"/>
          <w:lang w:val="ru-RU" w:eastAsia="en-US"/>
        </w:rPr>
        <w:t>наиболее низкая</w:t>
      </w:r>
      <w:r w:rsidR="00F513C1" w:rsidRPr="004C2930">
        <w:rPr>
          <w:rFonts w:ascii="Times New Roman" w:eastAsiaTheme="minorHAnsi" w:hAnsi="Times New Roman" w:cs="Times New Roman"/>
          <w:sz w:val="24"/>
          <w:szCs w:val="24"/>
          <w:lang w:val="ru-RU" w:eastAsia="en-US"/>
        </w:rPr>
        <w:t xml:space="preserve"> цена по региону на поставку данного оборудования </w:t>
      </w:r>
      <w:proofErr w:type="gramStart"/>
      <w:r w:rsidR="00F513C1" w:rsidRPr="004C2930">
        <w:rPr>
          <w:rFonts w:ascii="Times New Roman" w:eastAsiaTheme="minorHAnsi" w:hAnsi="Times New Roman" w:cs="Times New Roman"/>
          <w:sz w:val="24"/>
          <w:szCs w:val="24"/>
          <w:lang w:val="ru-RU" w:eastAsia="en-US"/>
        </w:rPr>
        <w:t>согласно</w:t>
      </w:r>
      <w:proofErr w:type="gramEnd"/>
      <w:r w:rsidR="00F513C1" w:rsidRPr="004C2930">
        <w:rPr>
          <w:rFonts w:ascii="Times New Roman" w:eastAsiaTheme="minorHAnsi" w:hAnsi="Times New Roman" w:cs="Times New Roman"/>
          <w:sz w:val="24"/>
          <w:szCs w:val="24"/>
          <w:lang w:val="ru-RU" w:eastAsia="en-US"/>
        </w:rPr>
        <w:t xml:space="preserve"> коммерческих предложений</w:t>
      </w:r>
      <w:r w:rsidR="00E6623E" w:rsidRPr="004C2930">
        <w:rPr>
          <w:rFonts w:ascii="Times New Roman" w:eastAsiaTheme="minorHAnsi" w:hAnsi="Times New Roman" w:cs="Times New Roman"/>
          <w:sz w:val="24"/>
          <w:szCs w:val="24"/>
          <w:lang w:val="ru-RU" w:eastAsia="en-US"/>
        </w:rPr>
        <w:t xml:space="preserve"> от потенциальных поставщиков.</w:t>
      </w:r>
    </w:p>
    <w:p w:rsidR="00017E8B" w:rsidRPr="00A34746" w:rsidRDefault="00017E8B" w:rsidP="006A6FFD">
      <w:pPr>
        <w:pStyle w:val="ConsPlusNormal"/>
        <w:tabs>
          <w:tab w:val="left" w:pos="900"/>
        </w:tabs>
        <w:ind w:firstLine="0"/>
        <w:jc w:val="both"/>
        <w:rPr>
          <w:rFonts w:ascii="Times New Roman" w:eastAsiaTheme="minorHAnsi" w:hAnsi="Times New Roman" w:cs="Times New Roman"/>
          <w:i/>
          <w:lang w:val="ru-RU" w:eastAsia="en-US"/>
        </w:rPr>
      </w:pPr>
    </w:p>
    <w:p w:rsidR="004E2EC3" w:rsidRPr="00A34746" w:rsidRDefault="00E3067A" w:rsidP="006A6FFD">
      <w:pPr>
        <w:pStyle w:val="31"/>
        <w:tabs>
          <w:tab w:val="clear" w:pos="227"/>
          <w:tab w:val="left" w:pos="0"/>
          <w:tab w:val="left" w:pos="900"/>
        </w:tabs>
        <w:rPr>
          <w:rFonts w:ascii="Times New Roman" w:hAnsi="Times New Roman" w:cs="Times New Roman"/>
          <w:lang w:val="ru-RU"/>
        </w:rPr>
      </w:pPr>
      <w:r>
        <w:rPr>
          <w:rFonts w:ascii="Times New Roman" w:hAnsi="Times New Roman" w:cs="Times New Roman"/>
          <w:lang w:val="ru-RU"/>
        </w:rPr>
        <w:t>2</w:t>
      </w:r>
      <w:r w:rsidR="00967817" w:rsidRPr="00A34746">
        <w:rPr>
          <w:rFonts w:ascii="Times New Roman" w:hAnsi="Times New Roman" w:cs="Times New Roman"/>
          <w:lang w:val="ru-RU"/>
        </w:rPr>
        <w:t>.</w:t>
      </w:r>
      <w:r>
        <w:rPr>
          <w:rFonts w:ascii="Times New Roman" w:hAnsi="Times New Roman" w:cs="Times New Roman"/>
          <w:lang w:val="ru-RU"/>
        </w:rPr>
        <w:t>2</w:t>
      </w:r>
      <w:r w:rsidR="00967817" w:rsidRPr="00A34746">
        <w:rPr>
          <w:rFonts w:ascii="Times New Roman" w:hAnsi="Times New Roman" w:cs="Times New Roman"/>
          <w:lang w:val="ru-RU"/>
        </w:rPr>
        <w:t xml:space="preserve">. </w:t>
      </w:r>
      <w:r w:rsidR="006A6FFD" w:rsidRPr="00A34746">
        <w:rPr>
          <w:rFonts w:ascii="Times New Roman" w:hAnsi="Times New Roman" w:cs="Times New Roman"/>
          <w:lang w:val="ru-RU"/>
        </w:rPr>
        <w:t xml:space="preserve">Организатор закупки вправе внести изменения </w:t>
      </w:r>
      <w:r w:rsidR="00A93738" w:rsidRPr="00A34746">
        <w:rPr>
          <w:rFonts w:ascii="Times New Roman" w:hAnsi="Times New Roman" w:cs="Times New Roman"/>
          <w:lang w:val="ru-RU"/>
        </w:rPr>
        <w:t>в извещение и документацию о закупке.</w:t>
      </w:r>
      <w:r w:rsidR="00966FA0" w:rsidRPr="00A34746">
        <w:rPr>
          <w:rFonts w:ascii="Times New Roman" w:hAnsi="Times New Roman" w:cs="Times New Roman"/>
          <w:lang w:val="ru-RU"/>
        </w:rPr>
        <w:t xml:space="preserve"> </w:t>
      </w:r>
      <w:r w:rsidR="00A93738" w:rsidRPr="00A34746">
        <w:rPr>
          <w:rFonts w:ascii="Times New Roman" w:hAnsi="Times New Roman" w:cs="Times New Roman"/>
          <w:lang w:val="ru-RU"/>
        </w:rPr>
        <w:t xml:space="preserve">Организатор закупки обязан </w:t>
      </w:r>
      <w:proofErr w:type="gramStart"/>
      <w:r w:rsidR="00A93738" w:rsidRPr="00A34746">
        <w:rPr>
          <w:rFonts w:ascii="Times New Roman" w:hAnsi="Times New Roman" w:cs="Times New Roman"/>
          <w:lang w:val="ru-RU"/>
        </w:rPr>
        <w:t>разместить текст</w:t>
      </w:r>
      <w:proofErr w:type="gramEnd"/>
      <w:r w:rsidR="00A93738" w:rsidRPr="00A34746">
        <w:rPr>
          <w:rFonts w:ascii="Times New Roman" w:hAnsi="Times New Roman" w:cs="Times New Roman"/>
          <w:lang w:val="ru-RU"/>
        </w:rPr>
        <w:t xml:space="preserve"> изменений на официальном сайте и официальном сайте Учреждения в течение трех дней со дня утверждения таких изменений.</w:t>
      </w:r>
    </w:p>
    <w:p w:rsidR="00A93738" w:rsidRDefault="00E3067A" w:rsidP="006A6FFD">
      <w:pPr>
        <w:pStyle w:val="31"/>
        <w:tabs>
          <w:tab w:val="clear" w:pos="227"/>
          <w:tab w:val="left" w:pos="0"/>
          <w:tab w:val="left" w:pos="900"/>
        </w:tabs>
        <w:rPr>
          <w:rFonts w:ascii="Times New Roman" w:hAnsi="Times New Roman" w:cs="Times New Roman"/>
          <w:lang w:val="ru-RU"/>
        </w:rPr>
      </w:pPr>
      <w:r>
        <w:rPr>
          <w:rFonts w:ascii="Times New Roman" w:hAnsi="Times New Roman" w:cs="Times New Roman"/>
          <w:lang w:val="ru-RU"/>
        </w:rPr>
        <w:t>2</w:t>
      </w:r>
      <w:r w:rsidR="00A93738" w:rsidRPr="00A34746">
        <w:rPr>
          <w:rFonts w:ascii="Times New Roman" w:hAnsi="Times New Roman" w:cs="Times New Roman"/>
          <w:lang w:val="ru-RU"/>
        </w:rPr>
        <w:t>.</w:t>
      </w:r>
      <w:r>
        <w:rPr>
          <w:rFonts w:ascii="Times New Roman" w:hAnsi="Times New Roman" w:cs="Times New Roman"/>
          <w:lang w:val="ru-RU"/>
        </w:rPr>
        <w:t>3</w:t>
      </w:r>
      <w:r w:rsidR="00A93738" w:rsidRPr="00A34746">
        <w:rPr>
          <w:rFonts w:ascii="Times New Roman" w:hAnsi="Times New Roman" w:cs="Times New Roman"/>
          <w:lang w:val="ru-RU"/>
        </w:rPr>
        <w:t xml:space="preserve">    Организатор закупки вправе отказаться от проведения закупки вплоть до подведения итогов закупки.</w:t>
      </w:r>
      <w:r w:rsidR="00966FA0" w:rsidRPr="00A34746">
        <w:rPr>
          <w:rFonts w:ascii="Times New Roman" w:hAnsi="Times New Roman" w:cs="Times New Roman"/>
          <w:lang w:val="ru-RU"/>
        </w:rPr>
        <w:t xml:space="preserve"> </w:t>
      </w:r>
      <w:r w:rsidR="00A93738" w:rsidRPr="00A34746">
        <w:rPr>
          <w:rFonts w:ascii="Times New Roman" w:hAnsi="Times New Roman" w:cs="Times New Roman"/>
          <w:lang w:val="ru-RU"/>
        </w:rPr>
        <w:t>Уведомление об отказе от проведения закупки размещается на официальном сайте и сайте Учреждения в течение трех дней со дня принятия решения об отказе.</w:t>
      </w: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p w:rsidR="004C2930" w:rsidRDefault="004C2930" w:rsidP="006A6FFD">
      <w:pPr>
        <w:pStyle w:val="31"/>
        <w:tabs>
          <w:tab w:val="clear" w:pos="227"/>
          <w:tab w:val="left" w:pos="0"/>
          <w:tab w:val="left" w:pos="900"/>
        </w:tabs>
        <w:rPr>
          <w:rFonts w:ascii="Times New Roman" w:hAnsi="Times New Roman" w:cs="Times New Roman"/>
          <w:lang w:val="ru-RU"/>
        </w:rPr>
      </w:pPr>
    </w:p>
    <w:tbl>
      <w:tblPr>
        <w:tblW w:w="10085" w:type="dxa"/>
        <w:tblInd w:w="108" w:type="dxa"/>
        <w:tblLayout w:type="fixed"/>
        <w:tblLook w:val="04A0"/>
      </w:tblPr>
      <w:tblGrid>
        <w:gridCol w:w="5211"/>
        <w:gridCol w:w="4874"/>
      </w:tblGrid>
      <w:tr w:rsidR="001C15F8" w:rsidTr="00F84247">
        <w:trPr>
          <w:trHeight w:val="712"/>
        </w:trPr>
        <w:tc>
          <w:tcPr>
            <w:tcW w:w="5211" w:type="dxa"/>
            <w:tcBorders>
              <w:top w:val="single" w:sz="4" w:space="0" w:color="000000"/>
              <w:left w:val="single" w:sz="4" w:space="0" w:color="000000"/>
              <w:bottom w:val="single" w:sz="4" w:space="0" w:color="000000"/>
              <w:right w:val="nil"/>
            </w:tcBorders>
            <w:vAlign w:val="center"/>
            <w:hideMark/>
          </w:tcPr>
          <w:p w:rsidR="001C15F8" w:rsidRPr="00490965" w:rsidRDefault="001C15F8">
            <w:pPr>
              <w:rPr>
                <w:rFonts w:ascii="Times New Roman" w:hAnsi="Times New Roman" w:cs="Times New Roman"/>
                <w:sz w:val="24"/>
                <w:szCs w:val="24"/>
              </w:rPr>
            </w:pPr>
            <w:proofErr w:type="spellStart"/>
            <w:r w:rsidRPr="00490965">
              <w:rPr>
                <w:rFonts w:ascii="Times New Roman" w:hAnsi="Times New Roman" w:cs="Times New Roman"/>
                <w:sz w:val="24"/>
                <w:szCs w:val="24"/>
              </w:rPr>
              <w:lastRenderedPageBreak/>
              <w:t>Предмет</w:t>
            </w:r>
            <w:proofErr w:type="spellEnd"/>
            <w:r w:rsidRPr="00490965">
              <w:rPr>
                <w:rFonts w:ascii="Times New Roman" w:hAnsi="Times New Roman" w:cs="Times New Roman"/>
                <w:sz w:val="24"/>
                <w:szCs w:val="24"/>
              </w:rPr>
              <w:t xml:space="preserve"> </w:t>
            </w:r>
            <w:proofErr w:type="spellStart"/>
            <w:r w:rsidRPr="00490965">
              <w:rPr>
                <w:rFonts w:ascii="Times New Roman" w:hAnsi="Times New Roman" w:cs="Times New Roman"/>
                <w:sz w:val="24"/>
                <w:szCs w:val="24"/>
              </w:rPr>
              <w:t>договора</w:t>
            </w:r>
            <w:proofErr w:type="spellEnd"/>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1C15F8" w:rsidRPr="00490965" w:rsidRDefault="001C15F8">
            <w:pPr>
              <w:rPr>
                <w:rFonts w:ascii="Times New Roman" w:hAnsi="Times New Roman" w:cs="Times New Roman"/>
                <w:sz w:val="24"/>
                <w:szCs w:val="24"/>
                <w:lang w:val="ru-RU"/>
              </w:rPr>
            </w:pPr>
            <w:r w:rsidRPr="00490965">
              <w:rPr>
                <w:rFonts w:ascii="Times New Roman" w:hAnsi="Times New Roman" w:cs="Times New Roman"/>
                <w:sz w:val="24"/>
                <w:szCs w:val="24"/>
                <w:lang w:val="ru-RU"/>
              </w:rPr>
              <w:t>Поставка интерактивных комплексов</w:t>
            </w:r>
          </w:p>
        </w:tc>
      </w:tr>
      <w:tr w:rsidR="001C15F8" w:rsidRPr="0013281D" w:rsidTr="00F84247">
        <w:trPr>
          <w:trHeight w:val="267"/>
        </w:trPr>
        <w:tc>
          <w:tcPr>
            <w:tcW w:w="5211" w:type="dxa"/>
            <w:tcBorders>
              <w:top w:val="single" w:sz="4" w:space="0" w:color="000000"/>
              <w:left w:val="single" w:sz="4" w:space="0" w:color="000000"/>
              <w:bottom w:val="single" w:sz="4" w:space="0" w:color="000000"/>
              <w:right w:val="nil"/>
            </w:tcBorders>
            <w:vAlign w:val="center"/>
            <w:hideMark/>
          </w:tcPr>
          <w:p w:rsidR="001C15F8" w:rsidRPr="00490965" w:rsidRDefault="001C15F8">
            <w:pPr>
              <w:rPr>
                <w:rFonts w:ascii="Times New Roman" w:hAnsi="Times New Roman" w:cs="Times New Roman"/>
                <w:sz w:val="24"/>
                <w:szCs w:val="24"/>
                <w:lang w:val="ru-RU"/>
              </w:rPr>
            </w:pPr>
            <w:proofErr w:type="spellStart"/>
            <w:r w:rsidRPr="00490965">
              <w:rPr>
                <w:rFonts w:ascii="Times New Roman" w:hAnsi="Times New Roman" w:cs="Times New Roman"/>
                <w:sz w:val="24"/>
                <w:szCs w:val="24"/>
              </w:rPr>
              <w:t>Характеристики</w:t>
            </w:r>
            <w:proofErr w:type="spellEnd"/>
            <w:r w:rsidRPr="00490965">
              <w:rPr>
                <w:rFonts w:ascii="Times New Roman" w:hAnsi="Times New Roman" w:cs="Times New Roman"/>
                <w:sz w:val="24"/>
                <w:szCs w:val="24"/>
              </w:rPr>
              <w:t xml:space="preserve"> </w:t>
            </w:r>
            <w:proofErr w:type="spellStart"/>
            <w:r w:rsidRPr="00490965">
              <w:rPr>
                <w:rFonts w:ascii="Times New Roman" w:hAnsi="Times New Roman" w:cs="Times New Roman"/>
                <w:sz w:val="24"/>
                <w:szCs w:val="24"/>
              </w:rPr>
              <w:t>товара</w:t>
            </w:r>
            <w:proofErr w:type="spellEnd"/>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1C15F8" w:rsidRPr="00490965" w:rsidRDefault="001C15F8" w:rsidP="009162A8">
            <w:pPr>
              <w:rPr>
                <w:rFonts w:ascii="Times New Roman" w:hAnsi="Times New Roman" w:cs="Times New Roman"/>
                <w:sz w:val="24"/>
                <w:szCs w:val="24"/>
                <w:lang w:val="ru-RU"/>
              </w:rPr>
            </w:pPr>
            <w:r w:rsidRPr="00490965">
              <w:rPr>
                <w:rFonts w:ascii="Times New Roman" w:hAnsi="Times New Roman" w:cs="Times New Roman"/>
                <w:sz w:val="24"/>
                <w:szCs w:val="24"/>
                <w:lang w:val="ru-RU"/>
              </w:rPr>
              <w:t xml:space="preserve">В соответствии </w:t>
            </w:r>
            <w:r w:rsidR="009162A8" w:rsidRPr="00490965">
              <w:rPr>
                <w:rFonts w:ascii="Times New Roman" w:hAnsi="Times New Roman" w:cs="Times New Roman"/>
                <w:sz w:val="24"/>
                <w:szCs w:val="24"/>
                <w:lang w:val="ru-RU"/>
              </w:rPr>
              <w:t>с техническим заданием</w:t>
            </w:r>
          </w:p>
        </w:tc>
      </w:tr>
      <w:tr w:rsidR="00F84247" w:rsidRPr="0013281D" w:rsidTr="00F84247">
        <w:trPr>
          <w:trHeight w:val="71"/>
        </w:trPr>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proofErr w:type="spellStart"/>
            <w:r w:rsidRPr="00490965">
              <w:rPr>
                <w:rFonts w:ascii="Times New Roman" w:hAnsi="Times New Roman" w:cs="Times New Roman"/>
                <w:sz w:val="24"/>
                <w:szCs w:val="24"/>
              </w:rPr>
              <w:t>Количество</w:t>
            </w:r>
            <w:proofErr w:type="spellEnd"/>
            <w:r w:rsidRPr="00490965">
              <w:rPr>
                <w:rFonts w:ascii="Times New Roman" w:hAnsi="Times New Roman" w:cs="Times New Roman"/>
                <w:sz w:val="24"/>
                <w:szCs w:val="24"/>
              </w:rPr>
              <w:t xml:space="preserve"> </w:t>
            </w:r>
            <w:proofErr w:type="spellStart"/>
            <w:r w:rsidRPr="00490965">
              <w:rPr>
                <w:rFonts w:ascii="Times New Roman" w:hAnsi="Times New Roman" w:cs="Times New Roman"/>
                <w:sz w:val="24"/>
                <w:szCs w:val="24"/>
              </w:rPr>
              <w:t>товара</w:t>
            </w:r>
            <w:proofErr w:type="spellEnd"/>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9162A8" w:rsidP="00E6623E">
            <w:pPr>
              <w:rPr>
                <w:rFonts w:ascii="Times New Roman" w:hAnsi="Times New Roman" w:cs="Times New Roman"/>
                <w:sz w:val="24"/>
                <w:szCs w:val="24"/>
                <w:lang w:val="ru-RU"/>
              </w:rPr>
            </w:pPr>
            <w:r w:rsidRPr="00490965">
              <w:rPr>
                <w:rFonts w:ascii="Times New Roman" w:hAnsi="Times New Roman" w:cs="Times New Roman"/>
                <w:sz w:val="24"/>
                <w:szCs w:val="24"/>
                <w:lang w:val="ru-RU"/>
              </w:rPr>
              <w:t>В соответствии с техническим заданием</w:t>
            </w:r>
          </w:p>
        </w:tc>
      </w:tr>
      <w:tr w:rsidR="00F84247" w:rsidRPr="0013281D"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rsidP="001C15F8">
            <w:pPr>
              <w:rPr>
                <w:rFonts w:ascii="Times New Roman" w:hAnsi="Times New Roman" w:cs="Times New Roman"/>
                <w:sz w:val="24"/>
                <w:szCs w:val="24"/>
                <w:lang w:val="ru-RU"/>
              </w:rPr>
            </w:pPr>
            <w:proofErr w:type="spellStart"/>
            <w:r w:rsidRPr="00490965">
              <w:rPr>
                <w:rFonts w:ascii="Times New Roman" w:hAnsi="Times New Roman" w:cs="Times New Roman"/>
                <w:sz w:val="24"/>
                <w:szCs w:val="24"/>
              </w:rPr>
              <w:t>Место</w:t>
            </w:r>
            <w:proofErr w:type="spellEnd"/>
            <w:r w:rsidRPr="00490965">
              <w:rPr>
                <w:rFonts w:ascii="Times New Roman" w:hAnsi="Times New Roman" w:cs="Times New Roman"/>
                <w:sz w:val="24"/>
                <w:szCs w:val="24"/>
              </w:rPr>
              <w:t xml:space="preserve"> </w:t>
            </w:r>
            <w:r w:rsidRPr="00490965">
              <w:rPr>
                <w:rFonts w:ascii="Times New Roman" w:hAnsi="Times New Roman" w:cs="Times New Roman"/>
                <w:sz w:val="24"/>
                <w:szCs w:val="24"/>
                <w:lang w:val="ru-RU"/>
              </w:rPr>
              <w:t>поставки товара</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670031, г</w:t>
            </w:r>
            <w:proofErr w:type="gramStart"/>
            <w:r w:rsidRPr="00490965">
              <w:rPr>
                <w:rFonts w:ascii="Times New Roman" w:hAnsi="Times New Roman" w:cs="Times New Roman"/>
                <w:sz w:val="24"/>
                <w:szCs w:val="24"/>
                <w:lang w:val="ru-RU"/>
              </w:rPr>
              <w:t>.У</w:t>
            </w:r>
            <w:proofErr w:type="gramEnd"/>
            <w:r w:rsidRPr="00490965">
              <w:rPr>
                <w:rFonts w:ascii="Times New Roman" w:hAnsi="Times New Roman" w:cs="Times New Roman"/>
                <w:sz w:val="24"/>
                <w:szCs w:val="24"/>
                <w:lang w:val="ru-RU"/>
              </w:rPr>
              <w:t xml:space="preserve">лан-Удэ, </w:t>
            </w:r>
            <w:proofErr w:type="spellStart"/>
            <w:r w:rsidRPr="00490965">
              <w:rPr>
                <w:rFonts w:ascii="Times New Roman" w:hAnsi="Times New Roman" w:cs="Times New Roman"/>
                <w:sz w:val="24"/>
                <w:szCs w:val="24"/>
                <w:lang w:val="ru-RU"/>
              </w:rPr>
              <w:t>ул.Цыбикова</w:t>
            </w:r>
            <w:proofErr w:type="spellEnd"/>
            <w:r w:rsidRPr="00490965">
              <w:rPr>
                <w:rFonts w:ascii="Times New Roman" w:hAnsi="Times New Roman" w:cs="Times New Roman"/>
                <w:sz w:val="24"/>
                <w:szCs w:val="24"/>
                <w:lang w:val="ru-RU"/>
              </w:rPr>
              <w:t>, 2, МАОУ «СОШ №25» г.Улан-Удэ</w:t>
            </w:r>
          </w:p>
        </w:tc>
      </w:tr>
      <w:tr w:rsidR="00F84247"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rsidP="001C15F8">
            <w:pPr>
              <w:rPr>
                <w:rFonts w:ascii="Times New Roman" w:hAnsi="Times New Roman" w:cs="Times New Roman"/>
                <w:sz w:val="24"/>
                <w:szCs w:val="24"/>
                <w:lang w:val="ru-RU"/>
              </w:rPr>
            </w:pPr>
            <w:proofErr w:type="spellStart"/>
            <w:r w:rsidRPr="00490965">
              <w:rPr>
                <w:rFonts w:ascii="Times New Roman" w:hAnsi="Times New Roman" w:cs="Times New Roman"/>
                <w:sz w:val="24"/>
                <w:szCs w:val="24"/>
              </w:rPr>
              <w:t>Сроки</w:t>
            </w:r>
            <w:proofErr w:type="spellEnd"/>
            <w:r w:rsidRPr="00490965">
              <w:rPr>
                <w:rFonts w:ascii="Times New Roman" w:hAnsi="Times New Roman" w:cs="Times New Roman"/>
                <w:sz w:val="24"/>
                <w:szCs w:val="24"/>
              </w:rPr>
              <w:t xml:space="preserve"> </w:t>
            </w:r>
            <w:r w:rsidRPr="00490965">
              <w:rPr>
                <w:rFonts w:ascii="Times New Roman" w:hAnsi="Times New Roman" w:cs="Times New Roman"/>
                <w:sz w:val="24"/>
                <w:szCs w:val="24"/>
                <w:lang w:val="ru-RU"/>
              </w:rPr>
              <w:t>поставки товара</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4C2930" w:rsidP="005E5AF2">
            <w:pPr>
              <w:rPr>
                <w:rFonts w:ascii="Times New Roman" w:hAnsi="Times New Roman" w:cs="Times New Roman"/>
                <w:sz w:val="24"/>
                <w:szCs w:val="24"/>
                <w:lang w:val="ru-RU"/>
              </w:rPr>
            </w:pPr>
            <w:r w:rsidRPr="00490965">
              <w:rPr>
                <w:rFonts w:ascii="Times New Roman" w:hAnsi="Times New Roman" w:cs="Times New Roman"/>
                <w:sz w:val="24"/>
                <w:szCs w:val="24"/>
                <w:lang w:val="ru-RU"/>
              </w:rPr>
              <w:t>Ноябрь</w:t>
            </w:r>
            <w:r w:rsidR="00F84247" w:rsidRPr="00490965">
              <w:rPr>
                <w:rFonts w:ascii="Times New Roman" w:hAnsi="Times New Roman" w:cs="Times New Roman"/>
                <w:sz w:val="24"/>
                <w:szCs w:val="24"/>
                <w:lang w:val="ru-RU"/>
              </w:rPr>
              <w:t xml:space="preserve"> 201</w:t>
            </w:r>
            <w:r w:rsidRPr="00490965">
              <w:rPr>
                <w:rFonts w:ascii="Times New Roman" w:hAnsi="Times New Roman" w:cs="Times New Roman"/>
                <w:sz w:val="24"/>
                <w:szCs w:val="24"/>
                <w:lang w:val="ru-RU"/>
              </w:rPr>
              <w:t>9</w:t>
            </w:r>
            <w:r w:rsidR="00F84247" w:rsidRPr="00490965">
              <w:rPr>
                <w:rFonts w:ascii="Times New Roman" w:hAnsi="Times New Roman" w:cs="Times New Roman"/>
                <w:sz w:val="24"/>
                <w:szCs w:val="24"/>
                <w:lang w:val="ru-RU"/>
              </w:rPr>
              <w:t xml:space="preserve">г. </w:t>
            </w:r>
          </w:p>
        </w:tc>
      </w:tr>
      <w:tr w:rsidR="00F84247" w:rsidRPr="0013281D"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Начальная максимальная цена договора</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4C2930" w:rsidP="004C2930">
            <w:pPr>
              <w:rPr>
                <w:rFonts w:ascii="Times New Roman" w:hAnsi="Times New Roman" w:cs="Times New Roman"/>
                <w:sz w:val="24"/>
                <w:szCs w:val="24"/>
                <w:lang w:val="ru-RU"/>
              </w:rPr>
            </w:pPr>
            <w:r w:rsidRPr="00490965">
              <w:rPr>
                <w:rFonts w:ascii="Times New Roman" w:hAnsi="Times New Roman" w:cs="Times New Roman"/>
                <w:sz w:val="24"/>
                <w:szCs w:val="24"/>
                <w:lang w:val="ru-RU"/>
              </w:rPr>
              <w:t>150</w:t>
            </w:r>
            <w:r w:rsidR="00F84247" w:rsidRPr="00490965">
              <w:rPr>
                <w:rFonts w:ascii="Times New Roman" w:hAnsi="Times New Roman" w:cs="Times New Roman"/>
                <w:sz w:val="24"/>
                <w:szCs w:val="24"/>
                <w:lang w:val="ru-RU"/>
              </w:rPr>
              <w:t xml:space="preserve"> 000 руб.</w:t>
            </w:r>
            <w:proofErr w:type="gramStart"/>
            <w:r w:rsidR="00F84247" w:rsidRPr="00490965">
              <w:rPr>
                <w:rFonts w:ascii="Times New Roman" w:hAnsi="Times New Roman" w:cs="Times New Roman"/>
                <w:sz w:val="24"/>
                <w:szCs w:val="24"/>
                <w:lang w:val="ru-RU"/>
              </w:rPr>
              <w:t>,(</w:t>
            </w:r>
            <w:proofErr w:type="gramEnd"/>
            <w:r w:rsidRPr="00490965">
              <w:rPr>
                <w:rFonts w:ascii="Times New Roman" w:hAnsi="Times New Roman" w:cs="Times New Roman"/>
                <w:sz w:val="24"/>
                <w:szCs w:val="24"/>
                <w:lang w:val="ru-RU"/>
              </w:rPr>
              <w:t xml:space="preserve">Сто пятьдесят </w:t>
            </w:r>
            <w:r w:rsidR="00F84247" w:rsidRPr="00490965">
              <w:rPr>
                <w:rFonts w:ascii="Times New Roman" w:hAnsi="Times New Roman" w:cs="Times New Roman"/>
                <w:sz w:val="24"/>
                <w:szCs w:val="24"/>
                <w:lang w:val="ru-RU"/>
              </w:rPr>
              <w:t xml:space="preserve"> тысяч руб.)</w:t>
            </w:r>
          </w:p>
        </w:tc>
      </w:tr>
      <w:tr w:rsidR="00F84247" w:rsidRPr="0013281D"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bCs/>
                <w:sz w:val="24"/>
                <w:szCs w:val="24"/>
                <w:lang w:val="ru-RU"/>
              </w:rPr>
            </w:pPr>
            <w:r w:rsidRPr="00490965">
              <w:rPr>
                <w:rFonts w:ascii="Times New Roman" w:hAnsi="Times New Roman" w:cs="Times New Roman"/>
                <w:sz w:val="24"/>
                <w:szCs w:val="24"/>
                <w:lang w:val="ru-RU"/>
              </w:rPr>
              <w:t>Сведения о включенных в цену товаров, работ, услуг, расходах</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rsidP="001C15F8">
            <w:pPr>
              <w:jc w:val="both"/>
              <w:rPr>
                <w:rFonts w:ascii="Times New Roman" w:hAnsi="Times New Roman" w:cs="Times New Roman"/>
                <w:sz w:val="24"/>
                <w:szCs w:val="24"/>
                <w:lang w:val="ru-RU"/>
              </w:rPr>
            </w:pPr>
            <w:r w:rsidRPr="00490965">
              <w:rPr>
                <w:rFonts w:ascii="Times New Roman" w:hAnsi="Times New Roman" w:cs="Times New Roman"/>
                <w:bCs/>
                <w:sz w:val="24"/>
                <w:szCs w:val="24"/>
                <w:lang w:val="ru-RU"/>
              </w:rPr>
              <w:t xml:space="preserve">Цена услуг с учётом  </w:t>
            </w:r>
            <w:r w:rsidRPr="00490965">
              <w:rPr>
                <w:rFonts w:ascii="Times New Roman" w:hAnsi="Times New Roman" w:cs="Times New Roman"/>
                <w:sz w:val="24"/>
                <w:szCs w:val="24"/>
                <w:lang w:val="ru-RU"/>
              </w:rPr>
              <w:t xml:space="preserve">расходов на хранение, перевозку, </w:t>
            </w:r>
            <w:r w:rsidRPr="00490965">
              <w:rPr>
                <w:rFonts w:ascii="Times New Roman" w:hAnsi="Times New Roman" w:cs="Times New Roman"/>
                <w:bCs/>
                <w:sz w:val="24"/>
                <w:szCs w:val="24"/>
                <w:lang w:val="ru-RU"/>
              </w:rPr>
              <w:t xml:space="preserve"> расчета  стоимости набора продуктов, приготовление, </w:t>
            </w:r>
            <w:r w:rsidRPr="00490965">
              <w:rPr>
                <w:rFonts w:ascii="Times New Roman" w:hAnsi="Times New Roman" w:cs="Times New Roman"/>
                <w:sz w:val="24"/>
                <w:szCs w:val="24"/>
                <w:lang w:val="ru-RU"/>
              </w:rPr>
              <w:t>страхование, уплату таможенных пошлин, налогов и других обязательных платежей</w:t>
            </w:r>
            <w:r w:rsidRPr="00490965">
              <w:rPr>
                <w:rFonts w:ascii="Times New Roman" w:hAnsi="Times New Roman" w:cs="Times New Roman"/>
                <w:bCs/>
                <w:sz w:val="24"/>
                <w:szCs w:val="24"/>
                <w:lang w:val="ru-RU"/>
              </w:rPr>
              <w:t xml:space="preserve"> Исполнителя, связанных с выполнением своих функций по </w:t>
            </w:r>
            <w:r w:rsidRPr="00490965">
              <w:rPr>
                <w:rFonts w:ascii="Times New Roman" w:hAnsi="Times New Roman" w:cs="Times New Roman"/>
                <w:sz w:val="24"/>
                <w:szCs w:val="24"/>
                <w:lang w:val="ru-RU"/>
              </w:rPr>
              <w:t>поставке товара.</w:t>
            </w:r>
          </w:p>
        </w:tc>
      </w:tr>
      <w:tr w:rsidR="00F84247" w:rsidRPr="0013281D"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Обоснование  начальной максимальной цены договора</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4C2930" w:rsidP="004C2930">
            <w:pPr>
              <w:rPr>
                <w:rFonts w:ascii="Times New Roman" w:hAnsi="Times New Roman" w:cs="Times New Roman"/>
                <w:sz w:val="24"/>
                <w:szCs w:val="24"/>
                <w:lang w:val="ru-RU"/>
              </w:rPr>
            </w:pPr>
            <w:r w:rsidRPr="00490965">
              <w:rPr>
                <w:rFonts w:ascii="Times New Roman" w:hAnsi="Times New Roman" w:cs="Times New Roman"/>
                <w:sz w:val="24"/>
                <w:szCs w:val="24"/>
                <w:lang w:val="ru-RU"/>
              </w:rPr>
              <w:t>Наиболее низкая цена</w:t>
            </w:r>
            <w:r w:rsidR="00F84247" w:rsidRPr="00490965">
              <w:rPr>
                <w:rFonts w:ascii="Times New Roman" w:hAnsi="Times New Roman" w:cs="Times New Roman"/>
                <w:sz w:val="24"/>
                <w:szCs w:val="24"/>
                <w:lang w:val="ru-RU"/>
              </w:rPr>
              <w:t xml:space="preserve"> по региону на аналогичное оборудование </w:t>
            </w:r>
            <w:proofErr w:type="gramStart"/>
            <w:r w:rsidR="00F84247" w:rsidRPr="00490965">
              <w:rPr>
                <w:rFonts w:ascii="Times New Roman" w:hAnsi="Times New Roman" w:cs="Times New Roman"/>
                <w:sz w:val="24"/>
                <w:szCs w:val="24"/>
                <w:lang w:val="ru-RU"/>
              </w:rPr>
              <w:t>согласно</w:t>
            </w:r>
            <w:proofErr w:type="gramEnd"/>
            <w:r w:rsidR="00F84247" w:rsidRPr="00490965">
              <w:rPr>
                <w:rFonts w:ascii="Times New Roman" w:hAnsi="Times New Roman" w:cs="Times New Roman"/>
                <w:sz w:val="24"/>
                <w:szCs w:val="24"/>
                <w:lang w:val="ru-RU"/>
              </w:rPr>
              <w:t xml:space="preserve"> </w:t>
            </w:r>
            <w:r w:rsidRPr="00490965">
              <w:rPr>
                <w:rFonts w:ascii="Times New Roman" w:hAnsi="Times New Roman" w:cs="Times New Roman"/>
                <w:sz w:val="24"/>
                <w:szCs w:val="24"/>
                <w:lang w:val="ru-RU"/>
              </w:rPr>
              <w:t>коммерческих предложений</w:t>
            </w:r>
          </w:p>
        </w:tc>
      </w:tr>
      <w:tr w:rsidR="00F84247"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proofErr w:type="spellStart"/>
            <w:r w:rsidRPr="00490965">
              <w:rPr>
                <w:rFonts w:ascii="Times New Roman" w:hAnsi="Times New Roman" w:cs="Times New Roman"/>
                <w:sz w:val="24"/>
                <w:szCs w:val="24"/>
              </w:rPr>
              <w:t>Место</w:t>
            </w:r>
            <w:proofErr w:type="spellEnd"/>
            <w:r w:rsidRPr="00490965">
              <w:rPr>
                <w:rFonts w:ascii="Times New Roman" w:hAnsi="Times New Roman" w:cs="Times New Roman"/>
                <w:sz w:val="24"/>
                <w:szCs w:val="24"/>
              </w:rPr>
              <w:t xml:space="preserve"> </w:t>
            </w:r>
            <w:proofErr w:type="spellStart"/>
            <w:r w:rsidRPr="00490965">
              <w:rPr>
                <w:rFonts w:ascii="Times New Roman" w:hAnsi="Times New Roman" w:cs="Times New Roman"/>
                <w:sz w:val="24"/>
                <w:szCs w:val="24"/>
              </w:rPr>
              <w:t>подачи</w:t>
            </w:r>
            <w:proofErr w:type="spellEnd"/>
            <w:r w:rsidRPr="00490965">
              <w:rPr>
                <w:rFonts w:ascii="Times New Roman" w:hAnsi="Times New Roman" w:cs="Times New Roman"/>
                <w:sz w:val="24"/>
                <w:szCs w:val="24"/>
              </w:rPr>
              <w:t xml:space="preserve"> </w:t>
            </w:r>
            <w:proofErr w:type="spellStart"/>
            <w:r w:rsidRPr="00490965">
              <w:rPr>
                <w:rFonts w:ascii="Times New Roman" w:hAnsi="Times New Roman" w:cs="Times New Roman"/>
                <w:sz w:val="24"/>
                <w:szCs w:val="24"/>
              </w:rPr>
              <w:t>заявок</w:t>
            </w:r>
            <w:proofErr w:type="spellEnd"/>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pPr>
              <w:rPr>
                <w:rFonts w:ascii="Times New Roman" w:hAnsi="Times New Roman" w:cs="Times New Roman"/>
                <w:sz w:val="24"/>
                <w:szCs w:val="24"/>
              </w:rPr>
            </w:pPr>
            <w:r w:rsidRPr="00490965">
              <w:rPr>
                <w:rFonts w:ascii="Times New Roman" w:hAnsi="Times New Roman" w:cs="Times New Roman"/>
                <w:sz w:val="24"/>
                <w:szCs w:val="24"/>
                <w:lang w:val="ru-RU"/>
              </w:rPr>
              <w:t>не предусмотрено</w:t>
            </w:r>
          </w:p>
        </w:tc>
      </w:tr>
      <w:tr w:rsidR="00F84247"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Дата и время  начала срока подачи заявок</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не предусмотрено</w:t>
            </w:r>
          </w:p>
        </w:tc>
      </w:tr>
      <w:tr w:rsidR="00F84247" w:rsidTr="00F84247">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rsidP="001C15F8">
            <w:pPr>
              <w:rPr>
                <w:rFonts w:ascii="Times New Roman" w:hAnsi="Times New Roman" w:cs="Times New Roman"/>
                <w:sz w:val="24"/>
                <w:szCs w:val="24"/>
                <w:lang w:val="ru-RU"/>
              </w:rPr>
            </w:pPr>
            <w:r w:rsidRPr="00490965">
              <w:rPr>
                <w:rFonts w:ascii="Times New Roman" w:hAnsi="Times New Roman" w:cs="Times New Roman"/>
                <w:sz w:val="24"/>
                <w:szCs w:val="24"/>
                <w:lang w:val="ru-RU"/>
              </w:rPr>
              <w:t>Дата и время  окончания срока подачи  заявок</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не предусмотрено</w:t>
            </w:r>
          </w:p>
        </w:tc>
      </w:tr>
      <w:tr w:rsidR="00F84247" w:rsidRPr="0013281D" w:rsidTr="00F84247">
        <w:trPr>
          <w:trHeight w:val="839"/>
        </w:trPr>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Срок и условия оплаты услуг</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rsidP="004C2930">
            <w:pPr>
              <w:jc w:val="both"/>
              <w:rPr>
                <w:rFonts w:ascii="Times New Roman" w:hAnsi="Times New Roman" w:cs="Times New Roman"/>
                <w:sz w:val="24"/>
                <w:szCs w:val="24"/>
                <w:lang w:val="ru-RU"/>
              </w:rPr>
            </w:pPr>
            <w:r w:rsidRPr="00490965">
              <w:rPr>
                <w:rFonts w:ascii="Times New Roman" w:hAnsi="Times New Roman" w:cs="Times New Roman"/>
                <w:sz w:val="24"/>
                <w:szCs w:val="24"/>
                <w:lang w:val="ru-RU"/>
              </w:rPr>
              <w:t xml:space="preserve">В течение </w:t>
            </w:r>
            <w:r w:rsidR="004C2930" w:rsidRPr="00490965">
              <w:rPr>
                <w:rFonts w:ascii="Times New Roman" w:hAnsi="Times New Roman" w:cs="Times New Roman"/>
                <w:sz w:val="24"/>
                <w:szCs w:val="24"/>
                <w:lang w:val="ru-RU"/>
              </w:rPr>
              <w:t>15 календарных</w:t>
            </w:r>
            <w:r w:rsidRPr="00490965">
              <w:rPr>
                <w:rFonts w:ascii="Times New Roman" w:hAnsi="Times New Roman" w:cs="Times New Roman"/>
                <w:sz w:val="24"/>
                <w:szCs w:val="24"/>
                <w:lang w:val="ru-RU"/>
              </w:rPr>
              <w:t xml:space="preserve"> дней </w:t>
            </w:r>
            <w:proofErr w:type="gramStart"/>
            <w:r w:rsidRPr="00490965">
              <w:rPr>
                <w:rFonts w:ascii="Times New Roman" w:hAnsi="Times New Roman" w:cs="Times New Roman"/>
                <w:sz w:val="24"/>
                <w:szCs w:val="24"/>
                <w:lang w:val="ru-RU"/>
              </w:rPr>
              <w:t>с даты поставки</w:t>
            </w:r>
            <w:proofErr w:type="gramEnd"/>
            <w:r w:rsidRPr="00490965">
              <w:rPr>
                <w:rFonts w:ascii="Times New Roman" w:hAnsi="Times New Roman" w:cs="Times New Roman"/>
                <w:sz w:val="24"/>
                <w:szCs w:val="24"/>
                <w:lang w:val="ru-RU"/>
              </w:rPr>
              <w:t xml:space="preserve"> товара</w:t>
            </w:r>
          </w:p>
        </w:tc>
      </w:tr>
      <w:tr w:rsidR="00F84247" w:rsidRPr="00B71646" w:rsidTr="00F84247">
        <w:trPr>
          <w:trHeight w:val="839"/>
        </w:trPr>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rsidP="001C15F8">
            <w:pPr>
              <w:rPr>
                <w:rFonts w:ascii="Times New Roman" w:hAnsi="Times New Roman" w:cs="Times New Roman"/>
                <w:sz w:val="24"/>
                <w:szCs w:val="24"/>
                <w:lang w:val="ru-RU"/>
              </w:rPr>
            </w:pPr>
            <w:r w:rsidRPr="00490965">
              <w:rPr>
                <w:rFonts w:ascii="Times New Roman" w:hAnsi="Times New Roman" w:cs="Times New Roman"/>
                <w:color w:val="000000"/>
                <w:sz w:val="24"/>
                <w:szCs w:val="24"/>
                <w:lang w:val="ru-RU"/>
              </w:rPr>
              <w:t>Требования к гарантийному сроку на данное оборудование</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5E5AF2" w:rsidP="005E5AF2">
            <w:pPr>
              <w:rPr>
                <w:rFonts w:ascii="Times New Roman" w:hAnsi="Times New Roman" w:cs="Times New Roman"/>
                <w:sz w:val="24"/>
                <w:szCs w:val="24"/>
                <w:lang w:val="ru-RU"/>
              </w:rPr>
            </w:pPr>
            <w:r>
              <w:rPr>
                <w:rFonts w:ascii="Times New Roman" w:hAnsi="Times New Roman" w:cs="Times New Roman"/>
                <w:sz w:val="24"/>
                <w:szCs w:val="24"/>
                <w:lang w:val="ru-RU"/>
              </w:rPr>
              <w:t>60 месяцев с даты поставки</w:t>
            </w:r>
            <w:r w:rsidR="00F84247" w:rsidRPr="00490965">
              <w:rPr>
                <w:rFonts w:ascii="Times New Roman" w:hAnsi="Times New Roman" w:cs="Times New Roman"/>
                <w:sz w:val="24"/>
                <w:szCs w:val="24"/>
                <w:lang w:val="ru-RU"/>
              </w:rPr>
              <w:t xml:space="preserve"> </w:t>
            </w:r>
          </w:p>
        </w:tc>
      </w:tr>
      <w:tr w:rsidR="00F84247" w:rsidTr="00F84247">
        <w:trPr>
          <w:trHeight w:val="839"/>
        </w:trPr>
        <w:tc>
          <w:tcPr>
            <w:tcW w:w="5211" w:type="dxa"/>
            <w:tcBorders>
              <w:top w:val="single" w:sz="4" w:space="0" w:color="000000"/>
              <w:left w:val="single" w:sz="4" w:space="0" w:color="000000"/>
              <w:bottom w:val="single" w:sz="4" w:space="0" w:color="000000"/>
              <w:right w:val="nil"/>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Обеспечение исполнения договора, размер, срок и порядок его предоставления.</w:t>
            </w:r>
          </w:p>
        </w:tc>
        <w:tc>
          <w:tcPr>
            <w:tcW w:w="4874" w:type="dxa"/>
            <w:tcBorders>
              <w:top w:val="single" w:sz="4" w:space="0" w:color="000000"/>
              <w:left w:val="single" w:sz="4" w:space="0" w:color="000000"/>
              <w:bottom w:val="single" w:sz="4" w:space="0" w:color="000000"/>
              <w:right w:val="single" w:sz="4" w:space="0" w:color="000000"/>
            </w:tcBorders>
            <w:vAlign w:val="center"/>
            <w:hideMark/>
          </w:tcPr>
          <w:p w:rsidR="00F84247" w:rsidRPr="00490965" w:rsidRDefault="00F84247">
            <w:pPr>
              <w:rPr>
                <w:rFonts w:ascii="Times New Roman" w:hAnsi="Times New Roman" w:cs="Times New Roman"/>
                <w:sz w:val="24"/>
                <w:szCs w:val="24"/>
                <w:lang w:val="ru-RU"/>
              </w:rPr>
            </w:pPr>
            <w:r w:rsidRPr="00490965">
              <w:rPr>
                <w:rFonts w:ascii="Times New Roman" w:hAnsi="Times New Roman" w:cs="Times New Roman"/>
                <w:sz w:val="24"/>
                <w:szCs w:val="24"/>
                <w:lang w:val="ru-RU"/>
              </w:rPr>
              <w:t>не предусмотрено</w:t>
            </w:r>
          </w:p>
        </w:tc>
      </w:tr>
    </w:tbl>
    <w:p w:rsidR="001C15F8" w:rsidRDefault="001C15F8" w:rsidP="001C15F8">
      <w:pPr>
        <w:jc w:val="center"/>
        <w:rPr>
          <w:rFonts w:ascii="Times New Roman" w:hAnsi="Times New Roman"/>
          <w:b/>
          <w:sz w:val="28"/>
          <w:szCs w:val="28"/>
          <w:lang w:val="ru-RU"/>
        </w:rPr>
      </w:pPr>
    </w:p>
    <w:p w:rsidR="001C15F8" w:rsidRDefault="001C15F8" w:rsidP="001C15F8">
      <w:pPr>
        <w:jc w:val="center"/>
        <w:rPr>
          <w:rFonts w:ascii="Times New Roman" w:hAnsi="Times New Roman"/>
          <w:b/>
          <w:sz w:val="28"/>
          <w:szCs w:val="28"/>
          <w:lang w:val="ru-RU"/>
        </w:rPr>
      </w:pPr>
      <w:r>
        <w:rPr>
          <w:rFonts w:ascii="Times New Roman" w:hAnsi="Times New Roman"/>
          <w:b/>
          <w:sz w:val="28"/>
          <w:szCs w:val="28"/>
          <w:lang w:val="ru-RU"/>
        </w:rPr>
        <w:t>3. Место</w:t>
      </w:r>
      <w:r w:rsidR="00261007">
        <w:rPr>
          <w:rFonts w:ascii="Times New Roman" w:hAnsi="Times New Roman"/>
          <w:b/>
          <w:sz w:val="28"/>
          <w:szCs w:val="28"/>
          <w:lang w:val="ru-RU"/>
        </w:rPr>
        <w:t xml:space="preserve"> поставки товара</w:t>
      </w:r>
    </w:p>
    <w:p w:rsidR="001C15F8" w:rsidRDefault="001C15F8" w:rsidP="001C15F8">
      <w:pPr>
        <w:rPr>
          <w:rFonts w:ascii="Times New Roman" w:hAnsi="Times New Roman"/>
          <w:lang w:val="ru-RU"/>
        </w:rPr>
      </w:pPr>
      <w:r>
        <w:rPr>
          <w:rFonts w:ascii="Times New Roman" w:hAnsi="Times New Roman"/>
          <w:iCs/>
          <w:lang w:val="ru-RU"/>
        </w:rPr>
        <w:t xml:space="preserve">    </w:t>
      </w:r>
      <w:r>
        <w:rPr>
          <w:rFonts w:ascii="Times New Roman" w:hAnsi="Times New Roman"/>
          <w:lang w:val="ru-RU"/>
        </w:rPr>
        <w:t xml:space="preserve">  </w:t>
      </w:r>
      <w:r w:rsidR="00F84247">
        <w:rPr>
          <w:rFonts w:ascii="Times New Roman" w:hAnsi="Times New Roman"/>
          <w:lang w:val="ru-RU"/>
        </w:rPr>
        <w:t>3.1</w:t>
      </w:r>
      <w:r>
        <w:rPr>
          <w:rFonts w:ascii="Times New Roman" w:hAnsi="Times New Roman"/>
          <w:lang w:val="ru-RU"/>
        </w:rPr>
        <w:t xml:space="preserve"> Место поставки оборудования: 670031, г. Улан-Удэ, </w:t>
      </w:r>
      <w:proofErr w:type="spellStart"/>
      <w:r>
        <w:rPr>
          <w:rFonts w:ascii="Times New Roman" w:hAnsi="Times New Roman"/>
          <w:lang w:val="ru-RU"/>
        </w:rPr>
        <w:t>ул</w:t>
      </w:r>
      <w:proofErr w:type="spellEnd"/>
      <w:r>
        <w:rPr>
          <w:rFonts w:ascii="Times New Roman" w:hAnsi="Times New Roman"/>
          <w:lang w:val="ru-RU"/>
        </w:rPr>
        <w:t xml:space="preserve"> </w:t>
      </w:r>
      <w:proofErr w:type="spellStart"/>
      <w:r>
        <w:rPr>
          <w:rFonts w:ascii="Times New Roman" w:hAnsi="Times New Roman"/>
          <w:lang w:val="ru-RU"/>
        </w:rPr>
        <w:t>Цыбикова</w:t>
      </w:r>
      <w:proofErr w:type="spellEnd"/>
      <w:r>
        <w:rPr>
          <w:rFonts w:ascii="Times New Roman" w:hAnsi="Times New Roman"/>
          <w:lang w:val="ru-RU"/>
        </w:rPr>
        <w:t>, д. 2, МАОУ «СОШ №25» г</w:t>
      </w:r>
      <w:proofErr w:type="gramStart"/>
      <w:r>
        <w:rPr>
          <w:rFonts w:ascii="Times New Roman" w:hAnsi="Times New Roman"/>
          <w:lang w:val="ru-RU"/>
        </w:rPr>
        <w:t>.У</w:t>
      </w:r>
      <w:proofErr w:type="gramEnd"/>
      <w:r>
        <w:rPr>
          <w:rFonts w:ascii="Times New Roman" w:hAnsi="Times New Roman"/>
          <w:lang w:val="ru-RU"/>
        </w:rPr>
        <w:t xml:space="preserve">лан-Удэ </w:t>
      </w:r>
    </w:p>
    <w:p w:rsidR="001C15F8" w:rsidRDefault="001C15F8" w:rsidP="001C15F8">
      <w:pPr>
        <w:tabs>
          <w:tab w:val="left" w:pos="225"/>
        </w:tabs>
        <w:rPr>
          <w:rFonts w:ascii="Times New Roman" w:hAnsi="Times New Roman"/>
          <w:lang w:val="ru-RU"/>
        </w:rPr>
      </w:pPr>
    </w:p>
    <w:p w:rsidR="001C15F8" w:rsidRDefault="001C15F8" w:rsidP="001C15F8">
      <w:pPr>
        <w:pStyle w:val="aff8"/>
        <w:spacing w:line="240" w:lineRule="auto"/>
        <w:ind w:left="0" w:firstLine="0"/>
        <w:rPr>
          <w:rFonts w:ascii="Times New Roman" w:hAnsi="Times New Roman"/>
          <w:sz w:val="24"/>
          <w:szCs w:val="24"/>
          <w:lang w:val="ru-RU"/>
        </w:rPr>
      </w:pPr>
    </w:p>
    <w:p w:rsidR="004C2930" w:rsidRDefault="004C2930" w:rsidP="001C15F8">
      <w:pPr>
        <w:pStyle w:val="aff8"/>
        <w:spacing w:line="240" w:lineRule="auto"/>
        <w:ind w:left="0" w:firstLine="0"/>
        <w:rPr>
          <w:rFonts w:ascii="Times New Roman" w:hAnsi="Times New Roman"/>
          <w:sz w:val="24"/>
          <w:szCs w:val="24"/>
          <w:lang w:val="ru-RU"/>
        </w:rPr>
      </w:pPr>
    </w:p>
    <w:p w:rsidR="001C15F8" w:rsidRPr="00A34746" w:rsidRDefault="001C15F8" w:rsidP="006A6FFD">
      <w:pPr>
        <w:pStyle w:val="31"/>
        <w:tabs>
          <w:tab w:val="clear" w:pos="227"/>
          <w:tab w:val="left" w:pos="0"/>
          <w:tab w:val="left" w:pos="900"/>
        </w:tabs>
        <w:rPr>
          <w:rFonts w:ascii="Times New Roman" w:hAnsi="Times New Roman" w:cs="Times New Roman"/>
          <w:lang w:val="ru-RU"/>
        </w:rPr>
      </w:pPr>
    </w:p>
    <w:p w:rsidR="000630AA" w:rsidRPr="00A34746" w:rsidRDefault="000630AA" w:rsidP="004E2EC3">
      <w:pPr>
        <w:pStyle w:val="31"/>
        <w:tabs>
          <w:tab w:val="clear" w:pos="227"/>
          <w:tab w:val="left" w:pos="0"/>
          <w:tab w:val="left" w:pos="900"/>
        </w:tabs>
        <w:rPr>
          <w:rFonts w:ascii="Times New Roman" w:hAnsi="Times New Roman" w:cs="Times New Roman"/>
          <w:lang w:val="ru-RU"/>
        </w:rPr>
      </w:pPr>
    </w:p>
    <w:p w:rsidR="004F7221" w:rsidRPr="00A34746" w:rsidRDefault="001C15F8" w:rsidP="00FB6CBC">
      <w:pPr>
        <w:pStyle w:val="a5"/>
        <w:jc w:val="center"/>
        <w:rPr>
          <w:rStyle w:val="ab"/>
          <w:rFonts w:eastAsia="Times New Roman"/>
          <w:b/>
          <w:sz w:val="26"/>
          <w:szCs w:val="26"/>
          <w:lang w:val="ru-RU" w:eastAsia="ru-RU"/>
        </w:rPr>
      </w:pPr>
      <w:r>
        <w:rPr>
          <w:rStyle w:val="ab"/>
          <w:rFonts w:eastAsia="Times New Roman"/>
          <w:b/>
          <w:sz w:val="26"/>
          <w:szCs w:val="26"/>
          <w:lang w:val="ru-RU" w:eastAsia="ru-RU"/>
        </w:rPr>
        <w:t>4</w:t>
      </w:r>
      <w:r w:rsidR="00FB6CBC" w:rsidRPr="00A34746">
        <w:rPr>
          <w:rStyle w:val="ab"/>
          <w:rFonts w:eastAsia="Times New Roman"/>
          <w:b/>
          <w:sz w:val="26"/>
          <w:szCs w:val="26"/>
          <w:lang w:val="ru-RU" w:eastAsia="ru-RU"/>
        </w:rPr>
        <w:t>.</w:t>
      </w:r>
      <w:r w:rsidR="004F7221" w:rsidRPr="00A34746">
        <w:rPr>
          <w:rStyle w:val="ab"/>
          <w:rFonts w:eastAsia="Times New Roman"/>
          <w:b/>
          <w:sz w:val="26"/>
          <w:szCs w:val="26"/>
          <w:lang w:val="ru-RU" w:eastAsia="ru-RU"/>
        </w:rPr>
        <w:t>Заключение договора</w:t>
      </w:r>
    </w:p>
    <w:p w:rsidR="004F7221" w:rsidRPr="00A34746" w:rsidRDefault="004F7221" w:rsidP="004F7221">
      <w:pPr>
        <w:pStyle w:val="a5"/>
        <w:ind w:left="720"/>
        <w:rPr>
          <w:rStyle w:val="ab"/>
          <w:rFonts w:eastAsia="Times New Roman"/>
          <w:sz w:val="24"/>
          <w:szCs w:val="24"/>
          <w:lang w:val="ru-RU" w:eastAsia="ru-RU"/>
        </w:rPr>
      </w:pPr>
    </w:p>
    <w:p w:rsidR="00E3067A" w:rsidRPr="003C3580" w:rsidRDefault="001C15F8" w:rsidP="00E3067A">
      <w:pPr>
        <w:pStyle w:val="a5"/>
        <w:jc w:val="both"/>
        <w:rPr>
          <w:rFonts w:ascii="Times New Roman" w:hAnsi="Times New Roman"/>
          <w:sz w:val="24"/>
          <w:szCs w:val="24"/>
          <w:lang w:val="ru-RU"/>
        </w:rPr>
      </w:pPr>
      <w:r>
        <w:rPr>
          <w:rFonts w:ascii="Times New Roman" w:hAnsi="Times New Roman"/>
          <w:sz w:val="24"/>
          <w:szCs w:val="24"/>
          <w:lang w:val="ru-RU" w:eastAsia="ru-RU"/>
        </w:rPr>
        <w:t>4</w:t>
      </w:r>
      <w:r w:rsidR="00FB6CBC" w:rsidRPr="003C3580">
        <w:rPr>
          <w:rFonts w:ascii="Times New Roman" w:hAnsi="Times New Roman"/>
          <w:sz w:val="24"/>
          <w:szCs w:val="24"/>
          <w:lang w:val="ru-RU" w:eastAsia="ru-RU"/>
        </w:rPr>
        <w:t>.1</w:t>
      </w:r>
      <w:r w:rsidR="00C35DB4" w:rsidRPr="003C3580">
        <w:rPr>
          <w:rFonts w:ascii="Times New Roman" w:hAnsi="Times New Roman"/>
          <w:sz w:val="24"/>
          <w:szCs w:val="24"/>
          <w:lang w:val="ru-RU" w:eastAsia="ru-RU"/>
        </w:rPr>
        <w:t xml:space="preserve">      </w:t>
      </w:r>
      <w:r w:rsidR="004F7221" w:rsidRPr="003C3580">
        <w:rPr>
          <w:rFonts w:ascii="Times New Roman" w:hAnsi="Times New Roman"/>
          <w:sz w:val="24"/>
          <w:szCs w:val="24"/>
          <w:lang w:val="ru-RU" w:eastAsia="ru-RU"/>
        </w:rPr>
        <w:t xml:space="preserve">Договор заключается на условиях, предусмотренных извещением о проведении </w:t>
      </w:r>
      <w:r w:rsidR="001543E8" w:rsidRPr="003C3580">
        <w:rPr>
          <w:rFonts w:ascii="Times New Roman" w:hAnsi="Times New Roman"/>
          <w:sz w:val="24"/>
          <w:szCs w:val="24"/>
          <w:lang w:val="ru-RU" w:eastAsia="ru-RU"/>
        </w:rPr>
        <w:t xml:space="preserve"> </w:t>
      </w:r>
      <w:r w:rsidR="00E3067A">
        <w:rPr>
          <w:rFonts w:ascii="Times New Roman" w:hAnsi="Times New Roman"/>
          <w:sz w:val="24"/>
          <w:szCs w:val="24"/>
          <w:lang w:val="ru-RU" w:eastAsia="ru-RU"/>
        </w:rPr>
        <w:t>закупки у единственно</w:t>
      </w:r>
      <w:r>
        <w:rPr>
          <w:rFonts w:ascii="Times New Roman" w:hAnsi="Times New Roman"/>
          <w:sz w:val="24"/>
          <w:szCs w:val="24"/>
          <w:lang w:val="ru-RU" w:eastAsia="ru-RU"/>
        </w:rPr>
        <w:t>го</w:t>
      </w:r>
      <w:r w:rsidR="00E3067A">
        <w:rPr>
          <w:rFonts w:ascii="Times New Roman" w:hAnsi="Times New Roman"/>
          <w:sz w:val="24"/>
          <w:szCs w:val="24"/>
          <w:lang w:val="ru-RU" w:eastAsia="ru-RU"/>
        </w:rPr>
        <w:t xml:space="preserve"> поставщика</w:t>
      </w:r>
      <w:r w:rsidR="004F7221" w:rsidRPr="003C3580">
        <w:rPr>
          <w:rFonts w:ascii="Times New Roman" w:hAnsi="Times New Roman"/>
          <w:sz w:val="24"/>
          <w:szCs w:val="24"/>
          <w:lang w:val="ru-RU" w:eastAsia="ru-RU"/>
        </w:rPr>
        <w:t xml:space="preserve"> </w:t>
      </w:r>
      <w:r w:rsidR="004F7221" w:rsidRPr="003C3580">
        <w:rPr>
          <w:rFonts w:ascii="Times New Roman" w:eastAsia="Times New Roman" w:hAnsi="Times New Roman"/>
          <w:sz w:val="24"/>
          <w:szCs w:val="24"/>
          <w:lang w:val="ru-RU" w:eastAsia="ru-RU"/>
        </w:rPr>
        <w:t xml:space="preserve">не </w:t>
      </w:r>
      <w:r w:rsidR="004C2930">
        <w:rPr>
          <w:rFonts w:ascii="Times New Roman" w:eastAsia="Times New Roman" w:hAnsi="Times New Roman"/>
          <w:sz w:val="24"/>
          <w:szCs w:val="24"/>
          <w:lang w:val="ru-RU" w:eastAsia="ru-RU"/>
        </w:rPr>
        <w:t>ранее,</w:t>
      </w:r>
      <w:r w:rsidR="004F7221" w:rsidRPr="003C3580">
        <w:rPr>
          <w:rFonts w:ascii="Times New Roman" w:eastAsia="Times New Roman" w:hAnsi="Times New Roman"/>
          <w:sz w:val="24"/>
          <w:szCs w:val="24"/>
          <w:lang w:val="ru-RU" w:eastAsia="ru-RU"/>
        </w:rPr>
        <w:t xml:space="preserve"> </w:t>
      </w:r>
      <w:r w:rsidR="00BB284B" w:rsidRPr="003C3580">
        <w:rPr>
          <w:rFonts w:ascii="Times New Roman" w:eastAsia="Times New Roman" w:hAnsi="Times New Roman"/>
          <w:sz w:val="24"/>
          <w:szCs w:val="24"/>
          <w:lang w:val="ru-RU" w:eastAsia="ru-RU"/>
        </w:rPr>
        <w:t>чем через десять дней со дня размещения на официальном сайте и на официальном сайте Учреждения</w:t>
      </w:r>
      <w:r w:rsidR="00E3067A">
        <w:rPr>
          <w:rFonts w:ascii="Times New Roman" w:eastAsia="Times New Roman" w:hAnsi="Times New Roman"/>
          <w:sz w:val="24"/>
          <w:szCs w:val="24"/>
          <w:lang w:val="ru-RU" w:eastAsia="ru-RU"/>
        </w:rPr>
        <w:t xml:space="preserve"> </w:t>
      </w:r>
      <w:r w:rsidR="00BB284B" w:rsidRPr="003C3580">
        <w:rPr>
          <w:rFonts w:ascii="Times New Roman" w:eastAsia="Times New Roman" w:hAnsi="Times New Roman"/>
          <w:sz w:val="24"/>
          <w:szCs w:val="24"/>
          <w:lang w:val="ru-RU" w:eastAsia="ru-RU"/>
        </w:rPr>
        <w:t xml:space="preserve">итогового </w:t>
      </w:r>
      <w:r w:rsidR="004F7221" w:rsidRPr="003C3580">
        <w:rPr>
          <w:rFonts w:ascii="Times New Roman" w:hAnsi="Times New Roman"/>
          <w:sz w:val="24"/>
          <w:szCs w:val="24"/>
          <w:lang w:val="ru-RU"/>
        </w:rPr>
        <w:t xml:space="preserve">протокола </w:t>
      </w:r>
      <w:r w:rsidR="00BB284B" w:rsidRPr="003C3580">
        <w:rPr>
          <w:rFonts w:ascii="Times New Roman" w:hAnsi="Times New Roman"/>
          <w:sz w:val="24"/>
          <w:szCs w:val="24"/>
          <w:lang w:val="ru-RU"/>
        </w:rPr>
        <w:t>по результатам закупки</w:t>
      </w:r>
      <w:r w:rsidR="004F7221" w:rsidRPr="003C3580">
        <w:rPr>
          <w:rFonts w:ascii="Times New Roman" w:hAnsi="Times New Roman"/>
          <w:sz w:val="24"/>
          <w:szCs w:val="24"/>
          <w:lang w:val="ru-RU" w:eastAsia="ru-RU"/>
        </w:rPr>
        <w:t xml:space="preserve">. </w:t>
      </w:r>
    </w:p>
    <w:p w:rsidR="00F96FF4" w:rsidRPr="00A34746" w:rsidRDefault="00F96FF4" w:rsidP="00F96FF4">
      <w:pPr>
        <w:pStyle w:val="a5"/>
        <w:jc w:val="both"/>
        <w:rPr>
          <w:rFonts w:ascii="Times New Roman" w:hAnsi="Times New Roman"/>
          <w:sz w:val="24"/>
          <w:szCs w:val="24"/>
          <w:lang w:val="ru-RU"/>
        </w:rPr>
      </w:pPr>
    </w:p>
    <w:p w:rsidR="003763B7" w:rsidRPr="00A34746" w:rsidRDefault="003763B7" w:rsidP="00C35DB4">
      <w:pPr>
        <w:pStyle w:val="a5"/>
        <w:tabs>
          <w:tab w:val="left" w:pos="2160"/>
        </w:tabs>
        <w:jc w:val="both"/>
        <w:rPr>
          <w:rFonts w:ascii="Times New Roman" w:hAnsi="Times New Roman"/>
          <w:sz w:val="24"/>
          <w:szCs w:val="24"/>
          <w:lang w:val="ru-RU"/>
        </w:rPr>
      </w:pPr>
    </w:p>
    <w:p w:rsidR="00261007" w:rsidRDefault="00261007" w:rsidP="00B2457C">
      <w:pPr>
        <w:jc w:val="center"/>
        <w:rPr>
          <w:b/>
          <w:lang w:val="ru-RU"/>
        </w:rPr>
      </w:pPr>
    </w:p>
    <w:p w:rsidR="00261007" w:rsidRDefault="00261007"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4C2930" w:rsidRDefault="004C2930" w:rsidP="00B2457C">
      <w:pPr>
        <w:jc w:val="center"/>
        <w:rPr>
          <w:b/>
          <w:lang w:val="ru-RU"/>
        </w:rPr>
      </w:pPr>
    </w:p>
    <w:p w:rsidR="00081560" w:rsidRPr="00081560" w:rsidRDefault="00081560" w:rsidP="00081560">
      <w:pPr>
        <w:spacing w:after="0" w:line="240" w:lineRule="auto"/>
        <w:ind w:firstLine="567"/>
        <w:jc w:val="right"/>
        <w:rPr>
          <w:rFonts w:ascii="Times New Roman" w:hAnsi="Times New Roman"/>
          <w:b/>
          <w:sz w:val="24"/>
          <w:szCs w:val="24"/>
          <w:lang w:val="ru-RU"/>
        </w:rPr>
      </w:pPr>
      <w:r w:rsidRPr="00081560">
        <w:rPr>
          <w:rFonts w:ascii="Times New Roman" w:hAnsi="Times New Roman"/>
          <w:b/>
          <w:sz w:val="24"/>
          <w:szCs w:val="24"/>
          <w:lang w:val="ru-RU"/>
        </w:rPr>
        <w:lastRenderedPageBreak/>
        <w:t xml:space="preserve">Проект </w:t>
      </w:r>
    </w:p>
    <w:p w:rsidR="00081560" w:rsidRPr="00081560" w:rsidRDefault="00081560" w:rsidP="00C3204A">
      <w:pPr>
        <w:pStyle w:val="afc"/>
        <w:ind w:firstLine="567"/>
        <w:jc w:val="center"/>
        <w:rPr>
          <w:rFonts w:ascii="Times New Roman" w:hAnsi="Times New Roman"/>
          <w:bCs/>
          <w:color w:val="000000"/>
          <w:sz w:val="24"/>
          <w:szCs w:val="24"/>
          <w:lang w:val="ru-RU"/>
        </w:rPr>
      </w:pPr>
      <w:r w:rsidRPr="00081560">
        <w:rPr>
          <w:rFonts w:ascii="Times New Roman" w:hAnsi="Times New Roman"/>
          <w:bCs/>
          <w:color w:val="000000"/>
          <w:sz w:val="24"/>
          <w:szCs w:val="24"/>
          <w:lang w:val="ru-RU"/>
        </w:rPr>
        <w:t>ДОГОВОР №_______</w:t>
      </w:r>
    </w:p>
    <w:p w:rsidR="00081560" w:rsidRPr="00081560" w:rsidRDefault="00081560" w:rsidP="00C3204A">
      <w:pPr>
        <w:pStyle w:val="afc"/>
        <w:ind w:firstLine="567"/>
        <w:jc w:val="center"/>
        <w:rPr>
          <w:rFonts w:ascii="Times New Roman" w:hAnsi="Times New Roman"/>
          <w:bCs/>
          <w:color w:val="000000"/>
          <w:sz w:val="24"/>
          <w:szCs w:val="24"/>
          <w:lang w:val="ru-RU"/>
        </w:rPr>
      </w:pPr>
      <w:r w:rsidRPr="00081560">
        <w:rPr>
          <w:rFonts w:ascii="Times New Roman" w:hAnsi="Times New Roman"/>
          <w:bCs/>
          <w:color w:val="000000"/>
          <w:sz w:val="24"/>
          <w:szCs w:val="24"/>
          <w:lang w:val="ru-RU"/>
        </w:rPr>
        <w:t>поставки товара</w:t>
      </w:r>
    </w:p>
    <w:p w:rsidR="00081560" w:rsidRPr="00081560" w:rsidRDefault="00081560" w:rsidP="00081560">
      <w:pPr>
        <w:pStyle w:val="afc"/>
        <w:ind w:firstLine="567"/>
        <w:rPr>
          <w:rFonts w:ascii="Times New Roman" w:hAnsi="Times New Roman"/>
          <w:b/>
          <w:bCs/>
          <w:color w:val="000000"/>
          <w:sz w:val="24"/>
          <w:szCs w:val="24"/>
          <w:lang w:val="ru-RU"/>
        </w:rPr>
      </w:pPr>
    </w:p>
    <w:p w:rsidR="00081560" w:rsidRPr="00081560" w:rsidRDefault="00081560" w:rsidP="00081560">
      <w:pPr>
        <w:pStyle w:val="afc"/>
        <w:ind w:firstLine="567"/>
        <w:rPr>
          <w:rFonts w:ascii="Times New Roman" w:hAnsi="Times New Roman"/>
          <w:b/>
          <w:color w:val="000000"/>
          <w:sz w:val="24"/>
          <w:szCs w:val="24"/>
          <w:lang w:val="ru-RU"/>
        </w:rPr>
      </w:pPr>
      <w:r w:rsidRPr="00081560">
        <w:rPr>
          <w:rFonts w:ascii="Times New Roman" w:hAnsi="Times New Roman"/>
          <w:b/>
          <w:color w:val="000000"/>
          <w:sz w:val="24"/>
          <w:szCs w:val="24"/>
          <w:lang w:val="ru-RU"/>
        </w:rPr>
        <w:t xml:space="preserve">г. Улан-Удэ </w:t>
      </w:r>
      <w:r w:rsidRPr="00081560">
        <w:rPr>
          <w:rFonts w:ascii="Times New Roman" w:hAnsi="Times New Roman"/>
          <w:b/>
          <w:color w:val="000000"/>
          <w:sz w:val="24"/>
          <w:szCs w:val="24"/>
          <w:lang w:val="ru-RU"/>
        </w:rPr>
        <w:tab/>
      </w:r>
      <w:r w:rsidRPr="00081560">
        <w:rPr>
          <w:rFonts w:ascii="Times New Roman" w:hAnsi="Times New Roman"/>
          <w:b/>
          <w:color w:val="000000"/>
          <w:sz w:val="24"/>
          <w:szCs w:val="24"/>
          <w:lang w:val="ru-RU"/>
        </w:rPr>
        <w:tab/>
      </w:r>
      <w:r w:rsidRPr="00081560">
        <w:rPr>
          <w:rFonts w:ascii="Times New Roman" w:hAnsi="Times New Roman"/>
          <w:b/>
          <w:color w:val="000000"/>
          <w:sz w:val="24"/>
          <w:szCs w:val="24"/>
          <w:lang w:val="ru-RU"/>
        </w:rPr>
        <w:tab/>
      </w:r>
      <w:r w:rsidRPr="00081560">
        <w:rPr>
          <w:rFonts w:ascii="Times New Roman" w:hAnsi="Times New Roman"/>
          <w:b/>
          <w:color w:val="000000"/>
          <w:sz w:val="24"/>
          <w:szCs w:val="24"/>
          <w:lang w:val="ru-RU"/>
        </w:rPr>
        <w:tab/>
      </w:r>
      <w:r w:rsidRPr="00081560">
        <w:rPr>
          <w:rFonts w:ascii="Times New Roman" w:hAnsi="Times New Roman"/>
          <w:b/>
          <w:color w:val="000000"/>
          <w:sz w:val="24"/>
          <w:szCs w:val="24"/>
          <w:lang w:val="ru-RU"/>
        </w:rPr>
        <w:tab/>
      </w:r>
      <w:r w:rsidRPr="00081560">
        <w:rPr>
          <w:rFonts w:ascii="Times New Roman" w:hAnsi="Times New Roman"/>
          <w:b/>
          <w:color w:val="000000"/>
          <w:sz w:val="24"/>
          <w:szCs w:val="24"/>
          <w:lang w:val="ru-RU"/>
        </w:rPr>
        <w:tab/>
      </w:r>
      <w:r w:rsidRPr="00081560">
        <w:rPr>
          <w:rFonts w:ascii="Times New Roman" w:hAnsi="Times New Roman"/>
          <w:b/>
          <w:color w:val="000000"/>
          <w:sz w:val="24"/>
          <w:szCs w:val="24"/>
          <w:lang w:val="ru-RU"/>
        </w:rPr>
        <w:tab/>
        <w:t xml:space="preserve">       «___» __________20_  г.</w:t>
      </w:r>
    </w:p>
    <w:p w:rsidR="00081560" w:rsidRPr="00081560" w:rsidRDefault="00081560" w:rsidP="00081560">
      <w:pPr>
        <w:pStyle w:val="afc"/>
        <w:ind w:firstLine="567"/>
        <w:jc w:val="both"/>
        <w:rPr>
          <w:rFonts w:ascii="Times New Roman" w:hAnsi="Times New Roman"/>
          <w:b/>
          <w:color w:val="000000"/>
          <w:sz w:val="24"/>
          <w:szCs w:val="24"/>
          <w:lang w:val="ru-RU"/>
        </w:rPr>
      </w:pPr>
    </w:p>
    <w:p w:rsidR="00081560" w:rsidRPr="00081560" w:rsidRDefault="00081560" w:rsidP="00081560">
      <w:pPr>
        <w:spacing w:after="0" w:line="240" w:lineRule="auto"/>
        <w:ind w:firstLine="567"/>
        <w:jc w:val="both"/>
        <w:rPr>
          <w:rFonts w:ascii="Times New Roman" w:hAnsi="Times New Roman"/>
          <w:color w:val="000000"/>
          <w:sz w:val="24"/>
          <w:szCs w:val="24"/>
          <w:lang w:val="ru-RU"/>
        </w:rPr>
      </w:pPr>
      <w:proofErr w:type="gramStart"/>
      <w:r w:rsidRPr="00081560">
        <w:rPr>
          <w:rFonts w:ascii="Times New Roman" w:hAnsi="Times New Roman"/>
          <w:color w:val="000000"/>
          <w:sz w:val="24"/>
          <w:szCs w:val="24"/>
          <w:lang w:val="ru-RU"/>
        </w:rPr>
        <w:t xml:space="preserve">Муниципальное автономное ________________, именуемое в дальнейшем «Заказчик», в лице _________, действующего на основании Устава,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081560">
        <w:rPr>
          <w:rFonts w:ascii="Times New Roman" w:hAnsi="Times New Roman"/>
          <w:color w:val="000000"/>
          <w:sz w:val="24"/>
          <w:szCs w:val="24"/>
          <w:lang w:val="ru-RU"/>
        </w:rPr>
        <w:t>________________________от</w:t>
      </w:r>
      <w:proofErr w:type="spellEnd"/>
      <w:r w:rsidRPr="00081560">
        <w:rPr>
          <w:rFonts w:ascii="Times New Roman" w:hAnsi="Times New Roman"/>
          <w:color w:val="000000"/>
          <w:sz w:val="24"/>
          <w:szCs w:val="24"/>
          <w:lang w:val="ru-RU"/>
        </w:rPr>
        <w:t xml:space="preserve"> «____» _______ 20_г., (в случае размещения на ЕИС) заключили настоящий Договор о нижеследующем:</w:t>
      </w:r>
      <w:proofErr w:type="gramEnd"/>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1.Предмет Договора</w:t>
      </w:r>
    </w:p>
    <w:p w:rsidR="00081560" w:rsidRPr="00081560" w:rsidRDefault="00081560" w:rsidP="00081560">
      <w:pPr>
        <w:spacing w:after="0" w:line="240" w:lineRule="auto"/>
        <w:ind w:firstLine="567"/>
        <w:jc w:val="both"/>
        <w:rPr>
          <w:rFonts w:ascii="Times New Roman" w:hAnsi="Times New Roman"/>
          <w:sz w:val="24"/>
          <w:szCs w:val="24"/>
          <w:lang w:val="ru-RU"/>
        </w:rPr>
      </w:pPr>
      <w:r w:rsidRPr="00081560">
        <w:rPr>
          <w:rFonts w:ascii="Times New Roman" w:hAnsi="Times New Roman"/>
          <w:color w:val="000000"/>
          <w:sz w:val="24"/>
          <w:szCs w:val="24"/>
          <w:lang w:val="ru-RU"/>
        </w:rPr>
        <w:t xml:space="preserve">1.1. Поставщик обязуется поставить Заказчику ____________________ (далее «Товар») согласно Спецификации товаров, являющейся неотъемлемой частью настоящего Договора (Приложение № 1), а Заказчик обязуется принять товар и </w:t>
      </w:r>
      <w:r w:rsidRPr="00081560">
        <w:rPr>
          <w:rFonts w:ascii="Times New Roman" w:hAnsi="Times New Roman"/>
          <w:sz w:val="24"/>
          <w:szCs w:val="24"/>
          <w:lang w:val="ru-RU"/>
        </w:rPr>
        <w:t xml:space="preserve">оплатить обусловленную настоящим Договором цену. </w:t>
      </w:r>
    </w:p>
    <w:p w:rsidR="00081560" w:rsidRPr="00081560" w:rsidRDefault="00081560" w:rsidP="00081560">
      <w:pPr>
        <w:spacing w:after="0" w:line="240" w:lineRule="auto"/>
        <w:ind w:firstLine="567"/>
        <w:jc w:val="center"/>
        <w:rPr>
          <w:rFonts w:ascii="Times New Roman" w:hAnsi="Times New Roman"/>
          <w:b/>
          <w:color w:val="000000"/>
          <w:sz w:val="24"/>
          <w:szCs w:val="24"/>
          <w:lang w:val="ru-RU"/>
        </w:rPr>
      </w:pPr>
      <w:r w:rsidRPr="00081560">
        <w:rPr>
          <w:rFonts w:ascii="Times New Roman" w:hAnsi="Times New Roman"/>
          <w:b/>
          <w:color w:val="000000"/>
          <w:sz w:val="24"/>
          <w:szCs w:val="24"/>
          <w:lang w:val="ru-RU"/>
        </w:rPr>
        <w:t>2. Цена Договора, порядок и срок оплаты</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2.1. </w:t>
      </w:r>
      <w:r w:rsidRPr="00081560">
        <w:rPr>
          <w:rFonts w:ascii="Times New Roman" w:hAnsi="Times New Roman"/>
          <w:sz w:val="24"/>
          <w:szCs w:val="24"/>
          <w:lang w:val="ru-RU"/>
        </w:rPr>
        <w:t>Общая стоимость товаров, поставляемых по настоящему Договору, составляет</w:t>
      </w:r>
      <w:proofErr w:type="gramStart"/>
      <w:r w:rsidRPr="00081560">
        <w:rPr>
          <w:rFonts w:ascii="Times New Roman" w:hAnsi="Times New Roman"/>
          <w:sz w:val="24"/>
          <w:szCs w:val="24"/>
          <w:lang w:val="ru-RU"/>
        </w:rPr>
        <w:t xml:space="preserve"> ________(______________________) </w:t>
      </w:r>
      <w:proofErr w:type="gramEnd"/>
      <w:r w:rsidRPr="00081560">
        <w:rPr>
          <w:rFonts w:ascii="Times New Roman" w:hAnsi="Times New Roman"/>
          <w:sz w:val="24"/>
          <w:szCs w:val="24"/>
          <w:lang w:val="ru-RU"/>
        </w:rPr>
        <w:t xml:space="preserve">рублей </w:t>
      </w:r>
      <w:r w:rsidRPr="00081560">
        <w:rPr>
          <w:rFonts w:ascii="Times New Roman" w:hAnsi="Times New Roman"/>
          <w:color w:val="000000"/>
          <w:sz w:val="24"/>
          <w:szCs w:val="24"/>
          <w:lang w:val="ru-RU"/>
        </w:rPr>
        <w:t>_____________ коп., в том числе НДС ______.</w:t>
      </w:r>
    </w:p>
    <w:p w:rsidR="00081560" w:rsidRPr="00081560" w:rsidRDefault="00081560" w:rsidP="00081560">
      <w:pPr>
        <w:spacing w:after="0" w:line="240" w:lineRule="auto"/>
        <w:ind w:firstLine="567"/>
        <w:jc w:val="both"/>
        <w:rPr>
          <w:rFonts w:ascii="Times New Roman" w:hAnsi="Times New Roman"/>
          <w:b/>
          <w:color w:val="000000"/>
          <w:sz w:val="24"/>
          <w:szCs w:val="24"/>
          <w:lang w:val="ru-RU"/>
        </w:rPr>
      </w:pPr>
      <w:r w:rsidRPr="00081560">
        <w:rPr>
          <w:rFonts w:ascii="Times New Roman" w:hAnsi="Times New Roman"/>
          <w:color w:val="000000"/>
          <w:sz w:val="24"/>
          <w:szCs w:val="24"/>
          <w:lang w:val="ru-RU"/>
        </w:rPr>
        <w:t xml:space="preserve">2.2. Все расходы Поставщика, в том числе </w:t>
      </w:r>
      <w:r w:rsidRPr="00081560">
        <w:rPr>
          <w:rFonts w:ascii="Times New Roman" w:hAnsi="Times New Roman"/>
          <w:sz w:val="24"/>
          <w:szCs w:val="24"/>
          <w:lang w:val="ru-RU"/>
        </w:rPr>
        <w:t xml:space="preserve">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w:t>
      </w:r>
      <w:r w:rsidRPr="00081560">
        <w:rPr>
          <w:rFonts w:ascii="Times New Roman" w:hAnsi="Times New Roman"/>
          <w:color w:val="000000"/>
          <w:sz w:val="24"/>
          <w:szCs w:val="24"/>
          <w:lang w:val="ru-RU"/>
        </w:rPr>
        <w:t>включены Поставщиком в цену Договора.</w:t>
      </w:r>
    </w:p>
    <w:p w:rsidR="00081560" w:rsidRPr="00081560" w:rsidRDefault="00081560" w:rsidP="00081560">
      <w:pPr>
        <w:pStyle w:val="ac"/>
        <w:spacing w:after="0"/>
        <w:ind w:left="0" w:firstLine="567"/>
        <w:jc w:val="both"/>
        <w:rPr>
          <w:i/>
          <w:lang w:val="ru-RU"/>
        </w:rPr>
      </w:pPr>
      <w:r w:rsidRPr="00081560">
        <w:rPr>
          <w:lang w:val="ru-RU"/>
        </w:rPr>
        <w:t>2.3. Цена Договора является твердой и определяется на весь срок исполнения Договора.</w:t>
      </w:r>
    </w:p>
    <w:p w:rsidR="00081560" w:rsidRPr="00081560" w:rsidRDefault="00081560" w:rsidP="00081560">
      <w:pPr>
        <w:spacing w:after="0" w:line="240" w:lineRule="auto"/>
        <w:ind w:firstLine="567"/>
        <w:jc w:val="both"/>
        <w:rPr>
          <w:rFonts w:ascii="Times New Roman" w:hAnsi="Times New Roman"/>
          <w:sz w:val="24"/>
          <w:szCs w:val="24"/>
          <w:lang w:val="ru-RU"/>
        </w:rPr>
      </w:pPr>
      <w:r w:rsidRPr="00081560">
        <w:rPr>
          <w:rFonts w:ascii="Times New Roman" w:hAnsi="Times New Roman"/>
          <w:sz w:val="24"/>
          <w:szCs w:val="24"/>
          <w:lang w:val="ru-RU"/>
        </w:rPr>
        <w:t xml:space="preserve">Финансирование настоящего Договора осуществляется за счет средств _______________ бюджета.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2.5. Оплата по Договору производится Заказчиком в течение ________ календарных дней/до «___»___________201__ г.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2.6.</w:t>
      </w:r>
      <w:r w:rsidRPr="00081560">
        <w:rPr>
          <w:rFonts w:ascii="Times New Roman" w:hAnsi="Times New Roman"/>
          <w:sz w:val="24"/>
          <w:szCs w:val="24"/>
          <w:lang w:val="ru-RU"/>
        </w:rPr>
        <w:t xml:space="preserve"> </w:t>
      </w:r>
      <w:r w:rsidRPr="00081560">
        <w:rPr>
          <w:rFonts w:ascii="Times New Roman" w:hAnsi="Times New Roman"/>
          <w:color w:val="000000"/>
          <w:sz w:val="24"/>
          <w:szCs w:val="24"/>
          <w:lang w:val="ru-RU"/>
        </w:rPr>
        <w:t>В случае</w:t>
      </w:r>
      <w:proofErr w:type="gramStart"/>
      <w:r w:rsidRPr="00081560">
        <w:rPr>
          <w:rFonts w:ascii="Times New Roman" w:hAnsi="Times New Roman"/>
          <w:color w:val="000000"/>
          <w:sz w:val="24"/>
          <w:szCs w:val="24"/>
          <w:lang w:val="ru-RU"/>
        </w:rPr>
        <w:t>,</w:t>
      </w:r>
      <w:proofErr w:type="gramEnd"/>
      <w:r w:rsidRPr="00081560">
        <w:rPr>
          <w:rFonts w:ascii="Times New Roman" w:hAnsi="Times New Roman"/>
          <w:color w:val="000000"/>
          <w:sz w:val="24"/>
          <w:szCs w:val="24"/>
          <w:lang w:val="ru-RU"/>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081560" w:rsidRPr="00081560" w:rsidRDefault="00081560" w:rsidP="00081560">
      <w:pPr>
        <w:pStyle w:val="ConsPlusNormal"/>
        <w:ind w:firstLine="567"/>
        <w:jc w:val="both"/>
        <w:rPr>
          <w:rFonts w:ascii="Times New Roman" w:hAnsi="Times New Roman" w:cs="Times New Roman"/>
          <w:sz w:val="24"/>
          <w:szCs w:val="24"/>
          <w:lang w:val="ru-RU"/>
        </w:rPr>
      </w:pPr>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 xml:space="preserve">3. Место и срок поставки товара </w:t>
      </w:r>
    </w:p>
    <w:p w:rsidR="00081560" w:rsidRPr="00081560" w:rsidRDefault="00081560" w:rsidP="00081560">
      <w:pPr>
        <w:spacing w:after="0" w:line="240" w:lineRule="auto"/>
        <w:ind w:firstLine="567"/>
        <w:rPr>
          <w:rFonts w:ascii="Times New Roman" w:hAnsi="Times New Roman"/>
          <w:bCs/>
          <w:color w:val="000000"/>
          <w:sz w:val="24"/>
          <w:szCs w:val="24"/>
          <w:lang w:val="ru-RU"/>
        </w:rPr>
      </w:pPr>
      <w:r w:rsidRPr="00081560">
        <w:rPr>
          <w:rFonts w:ascii="Times New Roman" w:hAnsi="Times New Roman"/>
          <w:bCs/>
          <w:color w:val="000000"/>
          <w:sz w:val="24"/>
          <w:szCs w:val="24"/>
          <w:lang w:val="ru-RU"/>
        </w:rPr>
        <w:t>3.1. Место поставки товара г. Улан-Удэ, ул. ________________</w:t>
      </w:r>
      <w:proofErr w:type="gramStart"/>
      <w:r w:rsidRPr="00081560">
        <w:rPr>
          <w:rFonts w:ascii="Times New Roman" w:hAnsi="Times New Roman"/>
          <w:bCs/>
          <w:color w:val="000000"/>
          <w:sz w:val="24"/>
          <w:szCs w:val="24"/>
          <w:lang w:val="ru-RU"/>
        </w:rPr>
        <w:t xml:space="preserve"> .</w:t>
      </w:r>
      <w:proofErr w:type="gramEnd"/>
    </w:p>
    <w:p w:rsidR="00081560" w:rsidRPr="00081560" w:rsidRDefault="00081560" w:rsidP="00081560">
      <w:pPr>
        <w:spacing w:after="0" w:line="240" w:lineRule="auto"/>
        <w:ind w:firstLine="567"/>
        <w:jc w:val="both"/>
        <w:rPr>
          <w:rFonts w:ascii="Times New Roman" w:hAnsi="Times New Roman"/>
          <w:i/>
          <w:color w:val="000000"/>
          <w:sz w:val="24"/>
          <w:szCs w:val="24"/>
          <w:lang w:val="ru-RU"/>
        </w:rPr>
      </w:pPr>
      <w:r w:rsidRPr="00081560">
        <w:rPr>
          <w:rFonts w:ascii="Times New Roman" w:hAnsi="Times New Roman"/>
          <w:color w:val="000000"/>
          <w:sz w:val="24"/>
          <w:szCs w:val="24"/>
          <w:lang w:val="ru-RU"/>
        </w:rPr>
        <w:t xml:space="preserve">3.2. Поставщик обязуется поставить и передать Заказчику товар со дня подписания настоящего Договора до _______ 20 _ г. </w:t>
      </w:r>
    </w:p>
    <w:p w:rsidR="00081560" w:rsidRPr="00081560" w:rsidRDefault="00081560" w:rsidP="00081560">
      <w:pPr>
        <w:pStyle w:val="ac"/>
        <w:spacing w:after="0"/>
        <w:ind w:left="0" w:firstLine="567"/>
        <w:jc w:val="center"/>
        <w:rPr>
          <w:b/>
          <w:bCs/>
          <w:lang w:val="ru-RU"/>
        </w:rPr>
      </w:pPr>
      <w:r w:rsidRPr="00081560">
        <w:rPr>
          <w:b/>
          <w:bCs/>
          <w:lang w:val="ru-RU"/>
        </w:rPr>
        <w:t>4. Права и обязанности сторон</w:t>
      </w:r>
    </w:p>
    <w:p w:rsidR="00081560" w:rsidRPr="00081560" w:rsidRDefault="00081560" w:rsidP="00081560">
      <w:pPr>
        <w:spacing w:after="0" w:line="240" w:lineRule="auto"/>
        <w:ind w:firstLine="567"/>
        <w:jc w:val="both"/>
        <w:rPr>
          <w:rFonts w:ascii="Times New Roman" w:hAnsi="Times New Roman"/>
          <w:b/>
          <w:color w:val="000000"/>
          <w:sz w:val="24"/>
          <w:szCs w:val="24"/>
          <w:lang w:val="ru-RU"/>
        </w:rPr>
      </w:pPr>
      <w:r w:rsidRPr="00081560">
        <w:rPr>
          <w:rFonts w:ascii="Times New Roman" w:hAnsi="Times New Roman"/>
          <w:b/>
          <w:color w:val="000000"/>
          <w:sz w:val="24"/>
          <w:szCs w:val="24"/>
          <w:lang w:val="ru-RU"/>
        </w:rPr>
        <w:lastRenderedPageBreak/>
        <w:t>4.1. Поставщик обязан:</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081560" w:rsidRPr="00081560" w:rsidRDefault="00081560" w:rsidP="00081560">
      <w:pPr>
        <w:spacing w:after="0" w:line="240" w:lineRule="auto"/>
        <w:ind w:firstLine="567"/>
        <w:jc w:val="both"/>
        <w:rPr>
          <w:rFonts w:ascii="Times New Roman" w:hAnsi="Times New Roman"/>
          <w:sz w:val="24"/>
          <w:szCs w:val="24"/>
          <w:lang w:val="ru-RU"/>
        </w:rPr>
      </w:pPr>
      <w:r w:rsidRPr="00081560">
        <w:rPr>
          <w:rFonts w:ascii="Times New Roman" w:hAnsi="Times New Roman"/>
          <w:sz w:val="24"/>
          <w:szCs w:val="24"/>
          <w:lang w:val="ru-RU"/>
        </w:rPr>
        <w:t>2) Передать Заказчику товар по наименованиям, в количестве, ассортименте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3) Поставить товары Заказчику собственным транспортом или с привлечением транспорта третьих лиц за свой счет;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proofErr w:type="gramStart"/>
      <w:r w:rsidRPr="00081560">
        <w:rPr>
          <w:rFonts w:ascii="Times New Roman" w:hAnsi="Times New Roman"/>
          <w:color w:val="000000"/>
          <w:sz w:val="24"/>
          <w:szCs w:val="24"/>
          <w:lang w:val="ru-RU"/>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5)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6) Устранять недостатки и некомплектность товара в течение 10 рабочих дней со дня получения мотивированного отказа от приемки товара. Расходы, связанные с устранением недостатков товара, несет Поставщик.</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7) Информировать Заказчика о привлечении субподрядных организаций для исполнения настоящего Договора.</w:t>
      </w:r>
    </w:p>
    <w:p w:rsidR="00081560" w:rsidRPr="00081560" w:rsidRDefault="00081560" w:rsidP="00081560">
      <w:pPr>
        <w:spacing w:after="0" w:line="240" w:lineRule="auto"/>
        <w:ind w:firstLine="567"/>
        <w:jc w:val="both"/>
        <w:rPr>
          <w:rFonts w:ascii="Times New Roman" w:hAnsi="Times New Roman"/>
          <w:b/>
          <w:color w:val="000000"/>
          <w:sz w:val="24"/>
          <w:szCs w:val="24"/>
          <w:lang w:val="ru-RU"/>
        </w:rPr>
      </w:pPr>
      <w:r w:rsidRPr="00081560">
        <w:rPr>
          <w:rFonts w:ascii="Times New Roman" w:hAnsi="Times New Roman"/>
          <w:b/>
          <w:color w:val="000000"/>
          <w:sz w:val="24"/>
          <w:szCs w:val="24"/>
          <w:lang w:val="ru-RU"/>
        </w:rPr>
        <w:t>4.2. Поставщик вправе:</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 Требовать оплаты поставленного товара в соответствии с условиями настоящего Договора;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3) Участвовать в приеме-передаче товара.</w:t>
      </w:r>
    </w:p>
    <w:p w:rsidR="00081560" w:rsidRPr="00081560" w:rsidRDefault="00081560" w:rsidP="00081560">
      <w:pPr>
        <w:spacing w:after="0" w:line="240" w:lineRule="auto"/>
        <w:ind w:firstLine="567"/>
        <w:jc w:val="both"/>
        <w:rPr>
          <w:rFonts w:ascii="Times New Roman" w:hAnsi="Times New Roman"/>
          <w:b/>
          <w:color w:val="000000"/>
          <w:sz w:val="24"/>
          <w:szCs w:val="24"/>
          <w:lang w:val="ru-RU"/>
        </w:rPr>
      </w:pPr>
      <w:r w:rsidRPr="00081560">
        <w:rPr>
          <w:rFonts w:ascii="Times New Roman" w:hAnsi="Times New Roman"/>
          <w:b/>
          <w:color w:val="000000"/>
          <w:sz w:val="24"/>
          <w:szCs w:val="24"/>
          <w:lang w:val="ru-RU"/>
        </w:rPr>
        <w:t>4.3. Заказчик обязан:</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 Осуществить приемку поставленного товара, а также отдельных этапов поставки товара, предусмотренных Договором, включая проведение экспертизы поставленного товара, а также отдельных этапов исполнения Договора;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2) Осуществить оплату поставленного товара, а также отдельных этапов исполнения Договора;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3) 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4) Осуществлять </w:t>
      </w:r>
      <w:proofErr w:type="gramStart"/>
      <w:r w:rsidRPr="00081560">
        <w:rPr>
          <w:rFonts w:ascii="Times New Roman" w:hAnsi="Times New Roman"/>
          <w:color w:val="000000"/>
          <w:sz w:val="24"/>
          <w:szCs w:val="24"/>
          <w:lang w:val="ru-RU"/>
        </w:rPr>
        <w:t>контроль за</w:t>
      </w:r>
      <w:proofErr w:type="gramEnd"/>
      <w:r w:rsidRPr="00081560">
        <w:rPr>
          <w:rFonts w:ascii="Times New Roman" w:hAnsi="Times New Roman"/>
          <w:color w:val="000000"/>
          <w:sz w:val="24"/>
          <w:szCs w:val="24"/>
          <w:lang w:val="ru-RU"/>
        </w:rPr>
        <w:t xml:space="preserve"> поставкой товара в соответствии условиями настоящего Договора и требованиями нормативных документов.</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081560" w:rsidRPr="00081560" w:rsidRDefault="00081560" w:rsidP="00081560">
      <w:pPr>
        <w:spacing w:after="0" w:line="240" w:lineRule="auto"/>
        <w:ind w:firstLine="567"/>
        <w:jc w:val="both"/>
        <w:rPr>
          <w:rFonts w:ascii="Times New Roman" w:hAnsi="Times New Roman"/>
          <w:b/>
          <w:color w:val="000000"/>
          <w:sz w:val="24"/>
          <w:szCs w:val="24"/>
          <w:lang w:val="ru-RU"/>
        </w:rPr>
      </w:pPr>
      <w:r w:rsidRPr="00081560">
        <w:rPr>
          <w:rFonts w:ascii="Times New Roman" w:hAnsi="Times New Roman"/>
          <w:b/>
          <w:color w:val="000000"/>
          <w:sz w:val="24"/>
          <w:szCs w:val="24"/>
          <w:lang w:val="ru-RU"/>
        </w:rPr>
        <w:t>4.4. Заказчик вправе:</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1)  </w:t>
      </w:r>
      <w:r w:rsidRPr="00081560">
        <w:rPr>
          <w:rFonts w:ascii="Times New Roman" w:hAnsi="Times New Roman"/>
          <w:sz w:val="24"/>
          <w:szCs w:val="24"/>
          <w:lang w:val="ru-RU"/>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w:t>
      </w:r>
      <w:r w:rsidRPr="00081560">
        <w:rPr>
          <w:rFonts w:ascii="Times New Roman" w:hAnsi="Times New Roman"/>
          <w:sz w:val="24"/>
          <w:szCs w:val="24"/>
          <w:lang w:val="ru-RU"/>
        </w:rPr>
        <w:lastRenderedPageBreak/>
        <w:t xml:space="preserve">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5. Проведение экспертизы. Порядок приемки товара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081560">
        <w:rPr>
          <w:rFonts w:ascii="Times New Roman" w:hAnsi="Times New Roman"/>
          <w:color w:val="000000"/>
          <w:sz w:val="24"/>
          <w:szCs w:val="24"/>
          <w:lang w:val="ru-RU"/>
        </w:rPr>
        <w:t>и</w:t>
      </w:r>
      <w:proofErr w:type="gramEnd"/>
      <w:r w:rsidRPr="00081560">
        <w:rPr>
          <w:rFonts w:ascii="Times New Roman" w:hAnsi="Times New Roman"/>
          <w:color w:val="000000"/>
          <w:sz w:val="24"/>
          <w:szCs w:val="24"/>
          <w:lang w:val="ru-RU"/>
        </w:rPr>
        <w:t xml:space="preserve"> могут содержаться предложения об устранении данных нарушений, в том числе с указанием срока их устранения.</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5.2. Приемка осуществляется представителями Заказчика в соответствии со Спецификацией (Приложение №1), являющейся неотъемлемой частью настоящего Договора, в течение 3-х рабочих дней со дня подписания товарной накладной и счета-фактуры.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081560">
        <w:rPr>
          <w:rFonts w:ascii="Times New Roman" w:hAnsi="Times New Roman"/>
          <w:color w:val="000000"/>
          <w:sz w:val="24"/>
          <w:szCs w:val="24"/>
          <w:lang w:val="ru-RU"/>
        </w:rPr>
        <w:t>и</w:t>
      </w:r>
      <w:proofErr w:type="gramEnd"/>
      <w:r w:rsidRPr="00081560">
        <w:rPr>
          <w:rFonts w:ascii="Times New Roman" w:hAnsi="Times New Roman"/>
          <w:color w:val="000000"/>
          <w:sz w:val="24"/>
          <w:szCs w:val="24"/>
          <w:lang w:val="ru-RU"/>
        </w:rPr>
        <w:t xml:space="preserve"> могут содержаться предложения об устранении данных нарушений, в том числе с указанием срока их устранения.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Для приемки поставленного товара, результатов отдельного этапа исполнения Договора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результатов либо этих товаров условиям Договора, если выявленное несоответствие не препятствует приемке этих результатов либо этих товаров и устранено Поставщиком.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5.3. Проверка соответствия товара требованиям, установленным Договором, осуществляется в следующем порядке:</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w:t>
      </w:r>
      <w:r w:rsidRPr="00081560">
        <w:rPr>
          <w:rFonts w:ascii="Times New Roman" w:hAnsi="Times New Roman"/>
          <w:color w:val="000000"/>
          <w:sz w:val="24"/>
          <w:szCs w:val="24"/>
          <w:lang w:val="ru-RU"/>
        </w:rPr>
        <w:lastRenderedPageBreak/>
        <w:t xml:space="preserve">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Договором. Одновременно проверяется соответствие наименования и ассортимента товара, далее осуществляется проверка качества и характеристик товара на соответствие требования Договора. </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5.4. Приемка товара оформляется товарной накладной, которая составляется в двух экземплярах. </w:t>
      </w:r>
      <w:proofErr w:type="gramStart"/>
      <w:r w:rsidRPr="00081560">
        <w:rPr>
          <w:rFonts w:ascii="Times New Roman" w:hAnsi="Times New Roman"/>
          <w:color w:val="000000"/>
          <w:sz w:val="24"/>
          <w:szCs w:val="24"/>
          <w:lang w:val="ru-RU"/>
        </w:rPr>
        <w:t>По итогам приемки товара, при наличии документов, предоставляемых вместе с товаром, указанных в п. 4.1 настоящего Договора,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направляется в письменной форме</w:t>
      </w:r>
      <w:proofErr w:type="gramEnd"/>
      <w:r w:rsidRPr="00081560">
        <w:rPr>
          <w:rFonts w:ascii="Times New Roman" w:hAnsi="Times New Roman"/>
          <w:color w:val="000000"/>
          <w:sz w:val="24"/>
          <w:szCs w:val="24"/>
          <w:lang w:val="ru-RU"/>
        </w:rPr>
        <w:t xml:space="preserve"> мотивированный отказ от подписания товарной накладной.</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 и счета-фактуры, после чего риск случайной гибели или порчи товара переходит к Заказчику.</w:t>
      </w:r>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6. Гарантии качества товара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6.1. </w:t>
      </w:r>
      <w:r w:rsidRPr="00081560">
        <w:rPr>
          <w:rFonts w:ascii="Times New Roman" w:hAnsi="Times New Roman"/>
          <w:bCs/>
          <w:sz w:val="24"/>
          <w:szCs w:val="24"/>
          <w:lang w:val="ru-RU"/>
        </w:rPr>
        <w:t xml:space="preserve">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w:t>
      </w:r>
      <w:r w:rsidRPr="00081560">
        <w:rPr>
          <w:rFonts w:ascii="Times New Roman" w:hAnsi="Times New Roman"/>
          <w:color w:val="000000"/>
          <w:sz w:val="24"/>
          <w:szCs w:val="24"/>
          <w:lang w:val="ru-RU"/>
        </w:rPr>
        <w:t>Наличие гарантии качества удостоверяется выдачей Поставщиком гарантийного талона (паспорта, сертификата и т.п.).</w:t>
      </w:r>
    </w:p>
    <w:p w:rsidR="00081560" w:rsidRPr="00081560" w:rsidRDefault="00081560" w:rsidP="00081560">
      <w:pPr>
        <w:spacing w:after="0" w:line="240" w:lineRule="auto"/>
        <w:ind w:firstLine="567"/>
        <w:jc w:val="both"/>
        <w:rPr>
          <w:rFonts w:ascii="Times New Roman" w:hAnsi="Times New Roman"/>
          <w:color w:val="000000"/>
          <w:spacing w:val="-3"/>
          <w:sz w:val="24"/>
          <w:szCs w:val="24"/>
          <w:lang w:val="ru-RU"/>
        </w:rPr>
      </w:pPr>
      <w:r w:rsidRPr="00081560">
        <w:rPr>
          <w:rFonts w:ascii="Times New Roman" w:hAnsi="Times New Roman"/>
          <w:sz w:val="24"/>
          <w:szCs w:val="24"/>
          <w:lang w:val="ru-RU"/>
        </w:rPr>
        <w:t xml:space="preserve">6.2. Гарантии включают в себя исправление любых недостатков товара, которые не вызваны неправильной эксплуатацией товара. </w:t>
      </w:r>
      <w:r w:rsidRPr="00081560">
        <w:rPr>
          <w:rFonts w:ascii="Times New Roman" w:hAnsi="Times New Roman"/>
          <w:color w:val="000000"/>
          <w:sz w:val="24"/>
          <w:szCs w:val="24"/>
          <w:lang w:val="ru-RU"/>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081560">
        <w:rPr>
          <w:rFonts w:ascii="Times New Roman" w:hAnsi="Times New Roman"/>
          <w:sz w:val="24"/>
          <w:szCs w:val="24"/>
          <w:lang w:val="ru-RU"/>
        </w:rPr>
        <w:t>Наличие недостатков, сроки их устранения или замены фиксируются Сторонами в двухстороннем акте выявленных недостатков.</w:t>
      </w:r>
      <w:r w:rsidRPr="00081560">
        <w:rPr>
          <w:rFonts w:ascii="Times New Roman" w:hAnsi="Times New Roman"/>
          <w:color w:val="000000"/>
          <w:spacing w:val="-3"/>
          <w:sz w:val="24"/>
          <w:szCs w:val="24"/>
          <w:lang w:val="ru-RU"/>
        </w:rPr>
        <w:t xml:space="preserve"> </w:t>
      </w:r>
    </w:p>
    <w:p w:rsidR="00081560" w:rsidRPr="00081560" w:rsidRDefault="00081560" w:rsidP="00081560">
      <w:pPr>
        <w:spacing w:after="0" w:line="240" w:lineRule="auto"/>
        <w:ind w:firstLine="567"/>
        <w:jc w:val="both"/>
        <w:rPr>
          <w:rFonts w:ascii="Times New Roman" w:hAnsi="Times New Roman"/>
          <w:color w:val="000000"/>
          <w:spacing w:val="-3"/>
          <w:sz w:val="24"/>
          <w:szCs w:val="24"/>
          <w:lang w:val="ru-RU"/>
        </w:rPr>
      </w:pPr>
      <w:r w:rsidRPr="00081560">
        <w:rPr>
          <w:rFonts w:ascii="Times New Roman" w:hAnsi="Times New Roman"/>
          <w:color w:val="000000"/>
          <w:spacing w:val="-3"/>
          <w:sz w:val="24"/>
          <w:szCs w:val="24"/>
          <w:lang w:val="ru-RU"/>
        </w:rP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081560" w:rsidRPr="00081560" w:rsidRDefault="00081560" w:rsidP="00081560">
      <w:pPr>
        <w:autoSpaceDE w:val="0"/>
        <w:autoSpaceDN w:val="0"/>
        <w:adjustRightInd w:val="0"/>
        <w:spacing w:after="0" w:line="240" w:lineRule="auto"/>
        <w:ind w:firstLine="567"/>
        <w:jc w:val="both"/>
        <w:outlineLvl w:val="0"/>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6.3. </w:t>
      </w:r>
      <w:proofErr w:type="gramStart"/>
      <w:r w:rsidRPr="00081560">
        <w:rPr>
          <w:rFonts w:ascii="Times New Roman" w:hAnsi="Times New Roman"/>
          <w:color w:val="000000"/>
          <w:sz w:val="24"/>
          <w:szCs w:val="24"/>
          <w:lang w:val="ru-RU"/>
        </w:rPr>
        <w:t xml:space="preserve">Срок гарантии качества на поставляемый по Договору товар </w:t>
      </w:r>
      <w:r w:rsidRPr="00081560">
        <w:rPr>
          <w:rFonts w:ascii="Times New Roman" w:hAnsi="Times New Roman"/>
          <w:snapToGrid w:val="0"/>
          <w:sz w:val="24"/>
          <w:szCs w:val="24"/>
          <w:lang w:val="ru-RU"/>
        </w:rPr>
        <w:t xml:space="preserve">составляет </w:t>
      </w:r>
      <w:r w:rsidR="00C3204A">
        <w:rPr>
          <w:rFonts w:ascii="Times New Roman" w:hAnsi="Times New Roman"/>
          <w:snapToGrid w:val="0"/>
          <w:sz w:val="24"/>
          <w:szCs w:val="24"/>
          <w:lang w:val="ru-RU"/>
        </w:rPr>
        <w:t>60</w:t>
      </w:r>
      <w:r w:rsidRPr="00081560">
        <w:rPr>
          <w:rFonts w:ascii="Times New Roman" w:hAnsi="Times New Roman"/>
          <w:snapToGrid w:val="0"/>
          <w:sz w:val="24"/>
          <w:szCs w:val="24"/>
          <w:lang w:val="ru-RU"/>
        </w:rPr>
        <w:t xml:space="preserve"> месяцев </w:t>
      </w:r>
      <w:r w:rsidRPr="00081560">
        <w:rPr>
          <w:rFonts w:ascii="Times New Roman" w:hAnsi="Times New Roman"/>
          <w:color w:val="000000"/>
          <w:sz w:val="24"/>
          <w:szCs w:val="24"/>
          <w:lang w:val="ru-RU"/>
        </w:rPr>
        <w:t>с даты приемки поставленного товара (подписания товарной накладно и счета-фактуры</w:t>
      </w:r>
      <w:r w:rsidR="00C3204A">
        <w:rPr>
          <w:rFonts w:ascii="Times New Roman" w:hAnsi="Times New Roman"/>
          <w:color w:val="000000"/>
          <w:sz w:val="24"/>
          <w:szCs w:val="24"/>
          <w:lang w:val="ru-RU"/>
        </w:rPr>
        <w:t>.</w:t>
      </w:r>
      <w:proofErr w:type="gramEnd"/>
    </w:p>
    <w:p w:rsidR="00081560" w:rsidRPr="00081560" w:rsidRDefault="00081560" w:rsidP="00081560">
      <w:pPr>
        <w:autoSpaceDE w:val="0"/>
        <w:autoSpaceDN w:val="0"/>
        <w:adjustRightInd w:val="0"/>
        <w:spacing w:after="0" w:line="240" w:lineRule="auto"/>
        <w:ind w:firstLine="567"/>
        <w:jc w:val="center"/>
        <w:outlineLvl w:val="0"/>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7. Обстоятельства непреодолимой силы</w:t>
      </w:r>
    </w:p>
    <w:p w:rsidR="00081560" w:rsidRPr="00081560" w:rsidRDefault="00081560" w:rsidP="00081560">
      <w:pPr>
        <w:shd w:val="clear" w:color="auto" w:fill="FFFFFF"/>
        <w:tabs>
          <w:tab w:val="left" w:pos="1248"/>
        </w:tabs>
        <w:spacing w:after="0" w:line="240" w:lineRule="auto"/>
        <w:ind w:firstLine="567"/>
        <w:jc w:val="both"/>
        <w:rPr>
          <w:rFonts w:ascii="Times New Roman" w:hAnsi="Times New Roman"/>
          <w:color w:val="000000"/>
          <w:sz w:val="24"/>
          <w:szCs w:val="24"/>
          <w:lang w:val="ru-RU"/>
        </w:rPr>
      </w:pPr>
      <w:proofErr w:type="gramStart"/>
      <w:r w:rsidRPr="00081560">
        <w:rPr>
          <w:rFonts w:ascii="Times New Roman" w:hAnsi="Times New Roman"/>
          <w:color w:val="000000"/>
          <w:sz w:val="24"/>
          <w:szCs w:val="24"/>
          <w:lang w:val="ru-RU"/>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081560">
        <w:rPr>
          <w:rFonts w:ascii="Times New Roman" w:hAnsi="Times New Roman"/>
          <w:color w:val="000000"/>
          <w:sz w:val="24"/>
          <w:szCs w:val="24"/>
          <w:lang w:val="ru-RU"/>
        </w:rPr>
        <w:t xml:space="preserve"> предотвратить.</w:t>
      </w:r>
      <w:r w:rsidRPr="00081560">
        <w:rPr>
          <w:rFonts w:ascii="Times New Roman" w:hAnsi="Times New Roman"/>
          <w:sz w:val="24"/>
          <w:szCs w:val="24"/>
          <w:lang w:val="ru-RU"/>
        </w:rPr>
        <w:t xml:space="preserve"> При наступлении обстоятельств непреодолимой силы с</w:t>
      </w:r>
      <w:r w:rsidRPr="00081560">
        <w:rPr>
          <w:rFonts w:ascii="Times New Roman" w:hAnsi="Times New Roman"/>
          <w:color w:val="000000"/>
          <w:sz w:val="24"/>
          <w:szCs w:val="24"/>
          <w:lang w:val="ru-RU"/>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8. Ответственность сторон</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 xml:space="preserve">8.2. В случае просрочки исполнения Заказчиком обязательств, предусмотренных </w:t>
      </w:r>
      <w:r w:rsidRPr="00081560">
        <w:rPr>
          <w:rFonts w:ascii="Times New Roman" w:hAnsi="Times New Roman" w:cs="Times New Roman"/>
          <w:sz w:val="24"/>
          <w:szCs w:val="24"/>
          <w:lang w:val="ru-RU"/>
        </w:rPr>
        <w:lastRenderedPageBreak/>
        <w:t xml:space="preserve">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w:t>
      </w:r>
      <w:proofErr w:type="gramStart"/>
      <w:r w:rsidRPr="00081560">
        <w:rPr>
          <w:rFonts w:ascii="Times New Roman" w:hAnsi="Times New Roman" w:cs="Times New Roman"/>
          <w:sz w:val="24"/>
          <w:szCs w:val="24"/>
          <w:lang w:val="ru-RU"/>
        </w:rPr>
        <w:t xml:space="preserve">Размер штрафа устанавливается Договором в виде фиксированной суммы и составляет ___________% от цены Договора в размере _________ рублей согласно Постановления Правительства РФ от 25.11.2013 </w:t>
      </w:r>
      <w:r w:rsidRPr="006B5141">
        <w:rPr>
          <w:rFonts w:ascii="Times New Roman" w:hAnsi="Times New Roman" w:cs="Times New Roman"/>
          <w:sz w:val="24"/>
          <w:szCs w:val="24"/>
        </w:rPr>
        <w:t>N</w:t>
      </w:r>
      <w:r w:rsidRPr="00081560">
        <w:rPr>
          <w:rFonts w:ascii="Times New Roman" w:hAnsi="Times New Roman" w:cs="Times New Roman"/>
          <w:sz w:val="24"/>
          <w:szCs w:val="24"/>
          <w:lang w:val="ru-RU"/>
        </w:rPr>
        <w:t xml:space="preserve">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w:t>
      </w:r>
      <w:proofErr w:type="gramEnd"/>
      <w:r w:rsidRPr="00081560">
        <w:rPr>
          <w:rFonts w:ascii="Times New Roman" w:hAnsi="Times New Roman" w:cs="Times New Roman"/>
          <w:sz w:val="24"/>
          <w:szCs w:val="24"/>
          <w:lang w:val="ru-RU"/>
        </w:rPr>
        <w:t xml:space="preserve"> Поставщиком (подрядчиком, исполнителем) обязательства, предусмотренного Договором".</w:t>
      </w:r>
    </w:p>
    <w:p w:rsidR="00081560" w:rsidRPr="00081560" w:rsidRDefault="00081560" w:rsidP="00081560">
      <w:pPr>
        <w:pStyle w:val="ConsPlusNormal"/>
        <w:ind w:firstLine="567"/>
        <w:jc w:val="both"/>
        <w:rPr>
          <w:rFonts w:ascii="Times New Roman" w:hAnsi="Times New Roman" w:cs="Times New Roman"/>
          <w:sz w:val="24"/>
          <w:szCs w:val="24"/>
          <w:lang w:val="ru-RU"/>
        </w:rPr>
      </w:pPr>
      <w:bookmarkStart w:id="2" w:name="Par542"/>
      <w:bookmarkEnd w:id="2"/>
      <w:r w:rsidRPr="00081560">
        <w:rPr>
          <w:rFonts w:ascii="Times New Roman" w:hAnsi="Times New Roman" w:cs="Times New Roman"/>
          <w:sz w:val="24"/>
          <w:szCs w:val="24"/>
          <w:lang w:val="ru-RU"/>
        </w:rPr>
        <w:t>а) 2,5 процента цены Договора в случае, если цена Договора не превышает 3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б) 2 процента цены Договора в случае, если цена Договора составляет от 3 млн. рублей до 50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в) 1,5 процента цены Договора в случае, если цена Договора составляет от 50 млн. рублей до 100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г) 0,5 процента цены Договора в случае, если цена Договора превышает 100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 xml:space="preserve">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 xml:space="preserve">8.4. 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w:t>
      </w:r>
    </w:p>
    <w:p w:rsidR="00081560" w:rsidRPr="00081560" w:rsidRDefault="00081560" w:rsidP="00081560">
      <w:pPr>
        <w:pStyle w:val="ConsPlusNormal"/>
        <w:ind w:firstLine="0"/>
        <w:jc w:val="both"/>
        <w:rPr>
          <w:rFonts w:ascii="Times New Roman" w:hAnsi="Times New Roman" w:cs="Times New Roman"/>
          <w:sz w:val="24"/>
          <w:szCs w:val="24"/>
          <w:lang w:val="ru-RU"/>
        </w:rPr>
      </w:pPr>
      <w:proofErr w:type="gramStart"/>
      <w:r w:rsidRPr="00081560">
        <w:rPr>
          <w:rFonts w:ascii="Times New Roman" w:hAnsi="Times New Roman" w:cs="Times New Roman"/>
          <w:sz w:val="24"/>
          <w:szCs w:val="24"/>
          <w:lang w:val="ru-RU"/>
        </w:rPr>
        <w:t xml:space="preserve">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и определяется по формуле согласно Постановлению Правительства РФ от 25.11.2013 </w:t>
      </w:r>
      <w:r w:rsidRPr="006B5141">
        <w:rPr>
          <w:rFonts w:ascii="Times New Roman" w:hAnsi="Times New Roman" w:cs="Times New Roman"/>
          <w:sz w:val="24"/>
          <w:szCs w:val="24"/>
        </w:rPr>
        <w:t>N</w:t>
      </w:r>
      <w:r w:rsidRPr="00081560">
        <w:rPr>
          <w:rFonts w:ascii="Times New Roman" w:hAnsi="Times New Roman" w:cs="Times New Roman"/>
          <w:sz w:val="24"/>
          <w:szCs w:val="24"/>
          <w:lang w:val="ru-RU"/>
        </w:rPr>
        <w:t xml:space="preserve">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w:t>
      </w:r>
      <w:proofErr w:type="gramEnd"/>
      <w:r w:rsidRPr="00081560">
        <w:rPr>
          <w:rFonts w:ascii="Times New Roman" w:hAnsi="Times New Roman" w:cs="Times New Roman"/>
          <w:sz w:val="24"/>
          <w:szCs w:val="24"/>
          <w:lang w:val="ru-RU"/>
        </w:rPr>
        <w:t xml:space="preserve"> </w:t>
      </w:r>
      <w:proofErr w:type="gramStart"/>
      <w:r w:rsidRPr="00081560">
        <w:rPr>
          <w:rFonts w:ascii="Times New Roman" w:hAnsi="Times New Roman" w:cs="Times New Roman"/>
          <w:sz w:val="24"/>
          <w:szCs w:val="24"/>
          <w:lang w:val="ru-RU"/>
        </w:rPr>
        <w:t>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roofErr w:type="gramEnd"/>
    </w:p>
    <w:p w:rsidR="00081560" w:rsidRPr="00081560" w:rsidRDefault="00081560" w:rsidP="00081560">
      <w:pPr>
        <w:pStyle w:val="ConsPlusNormal"/>
        <w:ind w:firstLine="567"/>
        <w:jc w:val="center"/>
        <w:rPr>
          <w:rFonts w:ascii="Times New Roman" w:hAnsi="Times New Roman" w:cs="Times New Roman"/>
          <w:sz w:val="24"/>
          <w:szCs w:val="24"/>
          <w:lang w:val="ru-RU"/>
        </w:rPr>
      </w:pPr>
      <w:r w:rsidRPr="00081560">
        <w:rPr>
          <w:rFonts w:ascii="Times New Roman" w:hAnsi="Times New Roman" w:cs="Times New Roman"/>
          <w:sz w:val="24"/>
          <w:szCs w:val="24"/>
          <w:lang w:val="ru-RU"/>
        </w:rPr>
        <w:t xml:space="preserve">П = (Ц - В) </w:t>
      </w:r>
      <w:r>
        <w:rPr>
          <w:rFonts w:ascii="Times New Roman" w:hAnsi="Times New Roman" w:cs="Times New Roman"/>
          <w:sz w:val="24"/>
          <w:szCs w:val="24"/>
        </w:rPr>
        <w:t>x</w:t>
      </w:r>
      <w:proofErr w:type="gramStart"/>
      <w:r w:rsidRPr="00081560">
        <w:rPr>
          <w:rFonts w:ascii="Times New Roman" w:hAnsi="Times New Roman" w:cs="Times New Roman"/>
          <w:sz w:val="24"/>
          <w:szCs w:val="24"/>
          <w:lang w:val="ru-RU"/>
        </w:rPr>
        <w:t xml:space="preserve"> С</w:t>
      </w:r>
      <w:proofErr w:type="gramEnd"/>
      <w:r w:rsidRPr="00081560">
        <w:rPr>
          <w:rFonts w:ascii="Times New Roman" w:hAnsi="Times New Roman" w:cs="Times New Roman"/>
          <w:sz w:val="24"/>
          <w:szCs w:val="24"/>
          <w:lang w:val="ru-RU"/>
        </w:rPr>
        <w:t>,</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где:</w:t>
      </w:r>
    </w:p>
    <w:p w:rsidR="00081560" w:rsidRPr="00081560" w:rsidRDefault="00081560" w:rsidP="00081560">
      <w:pPr>
        <w:pStyle w:val="ConsPlusNormal"/>
        <w:ind w:firstLine="567"/>
        <w:jc w:val="both"/>
        <w:rPr>
          <w:rFonts w:ascii="Times New Roman" w:hAnsi="Times New Roman" w:cs="Times New Roman"/>
          <w:sz w:val="24"/>
          <w:szCs w:val="24"/>
          <w:lang w:val="ru-RU"/>
        </w:rPr>
      </w:pPr>
      <w:proofErr w:type="gramStart"/>
      <w:r w:rsidRPr="00081560">
        <w:rPr>
          <w:rFonts w:ascii="Times New Roman" w:hAnsi="Times New Roman" w:cs="Times New Roman"/>
          <w:sz w:val="24"/>
          <w:szCs w:val="24"/>
          <w:lang w:val="ru-RU"/>
        </w:rPr>
        <w:t>Ц</w:t>
      </w:r>
      <w:proofErr w:type="gramEnd"/>
      <w:r w:rsidRPr="00081560">
        <w:rPr>
          <w:rFonts w:ascii="Times New Roman" w:hAnsi="Times New Roman" w:cs="Times New Roman"/>
          <w:sz w:val="24"/>
          <w:szCs w:val="24"/>
          <w:lang w:val="ru-RU"/>
        </w:rPr>
        <w:t xml:space="preserve"> - цена Договора;</w:t>
      </w:r>
    </w:p>
    <w:p w:rsidR="00081560" w:rsidRPr="00081560" w:rsidRDefault="00081560" w:rsidP="00081560">
      <w:pPr>
        <w:pStyle w:val="ConsPlusNormal"/>
        <w:ind w:firstLine="567"/>
        <w:jc w:val="both"/>
        <w:rPr>
          <w:rFonts w:ascii="Times New Roman" w:hAnsi="Times New Roman" w:cs="Times New Roman"/>
          <w:sz w:val="24"/>
          <w:szCs w:val="24"/>
          <w:lang w:val="ru-RU"/>
        </w:rPr>
      </w:pPr>
      <w:proofErr w:type="gramStart"/>
      <w:r w:rsidRPr="00081560">
        <w:rPr>
          <w:rFonts w:ascii="Times New Roman" w:hAnsi="Times New Roman" w:cs="Times New Roman"/>
          <w:sz w:val="24"/>
          <w:szCs w:val="24"/>
          <w:lang w:val="ru-RU"/>
        </w:rPr>
        <w:t>В - стоимость фактически исполненного в установленный срок поставщиком (подрядчиком,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w:t>
      </w:r>
      <w:proofErr w:type="gramEnd"/>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lastRenderedPageBreak/>
        <w:t>С - размер ставки.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Размер ставки определяется по формуле:</w:t>
      </w:r>
    </w:p>
    <w:p w:rsidR="00081560" w:rsidRPr="00081560" w:rsidRDefault="00081560" w:rsidP="00081560">
      <w:pPr>
        <w:pStyle w:val="ConsPlusNormal"/>
        <w:ind w:firstLine="567"/>
        <w:jc w:val="center"/>
        <w:rPr>
          <w:rFonts w:ascii="Times New Roman" w:hAnsi="Times New Roman" w:cs="Times New Roman"/>
          <w:sz w:val="24"/>
          <w:szCs w:val="24"/>
          <w:lang w:val="ru-RU"/>
        </w:rPr>
      </w:pPr>
      <w:r>
        <w:rPr>
          <w:rFonts w:ascii="Times New Roman" w:hAnsi="Times New Roman" w:cs="Times New Roman"/>
          <w:noProof/>
          <w:position w:val="-14"/>
          <w:sz w:val="24"/>
          <w:szCs w:val="24"/>
          <w:lang w:val="ru-RU" w:eastAsia="ru-RU" w:bidi="ar-SA"/>
        </w:rPr>
        <w:drawing>
          <wp:inline distT="0" distB="0" distL="0" distR="0">
            <wp:extent cx="990600" cy="257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990600" cy="257175"/>
                    </a:xfrm>
                    <a:prstGeom prst="rect">
                      <a:avLst/>
                    </a:prstGeom>
                    <a:noFill/>
                    <a:ln w="9525">
                      <a:noFill/>
                      <a:miter lim="800000"/>
                      <a:headEnd/>
                      <a:tailEnd/>
                    </a:ln>
                  </pic:spPr>
                </pic:pic>
              </a:graphicData>
            </a:graphic>
          </wp:inline>
        </w:drawing>
      </w:r>
      <w:r w:rsidRPr="00081560">
        <w:rPr>
          <w:rFonts w:ascii="Times New Roman" w:hAnsi="Times New Roman" w:cs="Times New Roman"/>
          <w:sz w:val="24"/>
          <w:szCs w:val="24"/>
          <w:lang w:val="ru-RU"/>
        </w:rPr>
        <w:t>,</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где:</w:t>
      </w:r>
    </w:p>
    <w:p w:rsidR="00081560" w:rsidRPr="00081560" w:rsidRDefault="00081560" w:rsidP="00081560">
      <w:pPr>
        <w:pStyle w:val="ConsPlusNormal"/>
        <w:ind w:firstLine="567"/>
        <w:jc w:val="both"/>
        <w:rPr>
          <w:rFonts w:ascii="Times New Roman" w:hAnsi="Times New Roman" w:cs="Times New Roman"/>
          <w:sz w:val="24"/>
          <w:szCs w:val="24"/>
          <w:lang w:val="ru-RU"/>
        </w:rPr>
      </w:pPr>
      <w:r>
        <w:rPr>
          <w:rFonts w:ascii="Times New Roman" w:hAnsi="Times New Roman" w:cs="Times New Roman"/>
          <w:noProof/>
          <w:position w:val="-14"/>
          <w:sz w:val="24"/>
          <w:szCs w:val="24"/>
          <w:lang w:val="ru-RU" w:eastAsia="ru-RU" w:bidi="ar-SA"/>
        </w:rPr>
        <w:drawing>
          <wp:inline distT="0" distB="0" distL="0" distR="0">
            <wp:extent cx="266700" cy="2571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081560">
        <w:rPr>
          <w:rFonts w:ascii="Times New Roman" w:hAnsi="Times New Roman" w:cs="Times New Roman"/>
          <w:sz w:val="24"/>
          <w:szCs w:val="24"/>
          <w:lang w:val="ru-RU"/>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w:t>
      </w:r>
      <w:proofErr w:type="gramStart"/>
      <w:r w:rsidRPr="00081560">
        <w:rPr>
          <w:rFonts w:ascii="Times New Roman" w:hAnsi="Times New Roman" w:cs="Times New Roman"/>
          <w:sz w:val="24"/>
          <w:szCs w:val="24"/>
          <w:lang w:val="ru-RU"/>
        </w:rPr>
        <w:t xml:space="preserve"> К</w:t>
      </w:r>
      <w:proofErr w:type="gramEnd"/>
      <w:r w:rsidRPr="00081560">
        <w:rPr>
          <w:rFonts w:ascii="Times New Roman" w:hAnsi="Times New Roman" w:cs="Times New Roman"/>
          <w:sz w:val="24"/>
          <w:szCs w:val="24"/>
          <w:lang w:val="ru-RU"/>
        </w:rPr>
        <w:t>;</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ДП - количество дней просрочки.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Коэффициент</w:t>
      </w:r>
      <w:proofErr w:type="gramStart"/>
      <w:r w:rsidRPr="00081560">
        <w:rPr>
          <w:rFonts w:ascii="Times New Roman" w:hAnsi="Times New Roman" w:cs="Times New Roman"/>
          <w:sz w:val="24"/>
          <w:szCs w:val="24"/>
          <w:lang w:val="ru-RU"/>
        </w:rPr>
        <w:t xml:space="preserve"> К</w:t>
      </w:r>
      <w:proofErr w:type="gramEnd"/>
      <w:r w:rsidRPr="00081560">
        <w:rPr>
          <w:rFonts w:ascii="Times New Roman" w:hAnsi="Times New Roman" w:cs="Times New Roman"/>
          <w:sz w:val="24"/>
          <w:szCs w:val="24"/>
          <w:lang w:val="ru-RU"/>
        </w:rPr>
        <w:t xml:space="preserve"> определяется по формуле:</w:t>
      </w:r>
    </w:p>
    <w:p w:rsidR="00081560" w:rsidRPr="00081560" w:rsidRDefault="00081560" w:rsidP="00081560">
      <w:pPr>
        <w:pStyle w:val="ConsPlusNormal"/>
        <w:ind w:firstLine="567"/>
        <w:jc w:val="center"/>
        <w:rPr>
          <w:rFonts w:ascii="Times New Roman" w:hAnsi="Times New Roman" w:cs="Times New Roman"/>
          <w:sz w:val="24"/>
          <w:szCs w:val="24"/>
          <w:lang w:val="ru-RU"/>
        </w:rPr>
      </w:pPr>
      <w:r>
        <w:rPr>
          <w:rFonts w:ascii="Times New Roman" w:hAnsi="Times New Roman" w:cs="Times New Roman"/>
          <w:noProof/>
          <w:position w:val="-28"/>
          <w:sz w:val="24"/>
          <w:szCs w:val="24"/>
          <w:lang w:val="ru-RU" w:eastAsia="ru-RU" w:bidi="ar-SA"/>
        </w:rPr>
        <w:drawing>
          <wp:inline distT="0" distB="0" distL="0" distR="0">
            <wp:extent cx="1181100" cy="4191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1181100" cy="419100"/>
                    </a:xfrm>
                    <a:prstGeom prst="rect">
                      <a:avLst/>
                    </a:prstGeom>
                    <a:noFill/>
                    <a:ln w="9525">
                      <a:noFill/>
                      <a:miter lim="800000"/>
                      <a:headEnd/>
                      <a:tailEnd/>
                    </a:ln>
                  </pic:spPr>
                </pic:pic>
              </a:graphicData>
            </a:graphic>
          </wp:inline>
        </w:drawing>
      </w:r>
      <w:r w:rsidRPr="00081560">
        <w:rPr>
          <w:rFonts w:ascii="Times New Roman" w:hAnsi="Times New Roman" w:cs="Times New Roman"/>
          <w:sz w:val="24"/>
          <w:szCs w:val="24"/>
          <w:lang w:val="ru-RU"/>
        </w:rPr>
        <w:t>,</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где:</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ДП - количество дней просрочки;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ДК - срок исполнения обязательства по Договору (количество дней).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При</w:t>
      </w:r>
      <w:proofErr w:type="gramStart"/>
      <w:r w:rsidRPr="00081560">
        <w:rPr>
          <w:rFonts w:ascii="Times New Roman" w:hAnsi="Times New Roman" w:cs="Times New Roman"/>
          <w:sz w:val="24"/>
          <w:szCs w:val="24"/>
          <w:lang w:val="ru-RU"/>
        </w:rPr>
        <w:t xml:space="preserve"> К</w:t>
      </w:r>
      <w:proofErr w:type="gramEnd"/>
      <w:r w:rsidRPr="00081560">
        <w:rPr>
          <w:rFonts w:ascii="Times New Roman" w:hAnsi="Times New Roman" w:cs="Times New Roman"/>
          <w:sz w:val="24"/>
          <w:szCs w:val="24"/>
          <w:lang w:val="ru-RU"/>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При</w:t>
      </w:r>
      <w:proofErr w:type="gramStart"/>
      <w:r w:rsidRPr="00081560">
        <w:rPr>
          <w:rFonts w:ascii="Times New Roman" w:hAnsi="Times New Roman" w:cs="Times New Roman"/>
          <w:sz w:val="24"/>
          <w:szCs w:val="24"/>
          <w:lang w:val="ru-RU"/>
        </w:rPr>
        <w:t xml:space="preserve"> К</w:t>
      </w:r>
      <w:proofErr w:type="gramEnd"/>
      <w:r w:rsidRPr="00081560">
        <w:rPr>
          <w:rFonts w:ascii="Times New Roman" w:hAnsi="Times New Roman" w:cs="Times New Roman"/>
          <w:sz w:val="24"/>
          <w:szCs w:val="24"/>
          <w:lang w:val="ru-RU"/>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При</w:t>
      </w:r>
      <w:proofErr w:type="gramStart"/>
      <w:r w:rsidRPr="00081560">
        <w:rPr>
          <w:rFonts w:ascii="Times New Roman" w:hAnsi="Times New Roman" w:cs="Times New Roman"/>
          <w:sz w:val="24"/>
          <w:szCs w:val="24"/>
          <w:lang w:val="ru-RU"/>
        </w:rPr>
        <w:t xml:space="preserve"> К</w:t>
      </w:r>
      <w:proofErr w:type="gramEnd"/>
      <w:r w:rsidRPr="00081560">
        <w:rPr>
          <w:rFonts w:ascii="Times New Roman" w:hAnsi="Times New Roman" w:cs="Times New Roman"/>
          <w:sz w:val="24"/>
          <w:szCs w:val="24"/>
          <w:lang w:val="ru-RU"/>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 xml:space="preserve">8.5.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w:t>
      </w:r>
      <w:proofErr w:type="gramStart"/>
      <w:r w:rsidRPr="00081560">
        <w:rPr>
          <w:rFonts w:ascii="Times New Roman" w:hAnsi="Times New Roman" w:cs="Times New Roman"/>
          <w:sz w:val="24"/>
          <w:szCs w:val="24"/>
          <w:lang w:val="ru-RU"/>
        </w:rPr>
        <w:t xml:space="preserve">Размер штрафа устанавливается Договором в виде фиксированной суммы и составляет ___________% от цены Договора  в размере _________ рублей согласно Постановления Правительства РФ от 25.11.2013 </w:t>
      </w:r>
      <w:r w:rsidRPr="006B5141">
        <w:rPr>
          <w:rFonts w:ascii="Times New Roman" w:hAnsi="Times New Roman" w:cs="Times New Roman"/>
          <w:sz w:val="24"/>
          <w:szCs w:val="24"/>
        </w:rPr>
        <w:t>N</w:t>
      </w:r>
      <w:r w:rsidRPr="00081560">
        <w:rPr>
          <w:rFonts w:ascii="Times New Roman" w:hAnsi="Times New Roman" w:cs="Times New Roman"/>
          <w:sz w:val="24"/>
          <w:szCs w:val="24"/>
          <w:lang w:val="ru-RU"/>
        </w:rPr>
        <w:t xml:space="preserve">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w:t>
      </w:r>
      <w:proofErr w:type="gramEnd"/>
      <w:r w:rsidRPr="00081560">
        <w:rPr>
          <w:rFonts w:ascii="Times New Roman" w:hAnsi="Times New Roman" w:cs="Times New Roman"/>
          <w:sz w:val="24"/>
          <w:szCs w:val="24"/>
          <w:lang w:val="ru-RU"/>
        </w:rPr>
        <w:t xml:space="preserve"> поставщиком (Подрядчиком, исполнителем) обязательства, предусмотренного Договором".</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а) 10 процентов цены Договора в случае, если цена Договора не превышает 3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б) 5 процентов цены Договора в случае, если цена Договора составляет от 3 млн. рублей до 50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в) 1 процент цены Договора в случае, если цена Договора составляет от 50 млн. рублей до 100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г) 0,5 процента цены Договора в случае, если цена Договора превышает 100 млн. рублей.</w:t>
      </w:r>
    </w:p>
    <w:p w:rsidR="00081560" w:rsidRPr="00081560" w:rsidRDefault="00081560" w:rsidP="00081560">
      <w:pPr>
        <w:pStyle w:val="ConsPlusNormal"/>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8.6.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081560" w:rsidRPr="00081560" w:rsidRDefault="00081560" w:rsidP="00081560">
      <w:pPr>
        <w:pStyle w:val="ConsPlusNormal"/>
        <w:ind w:firstLine="567"/>
        <w:jc w:val="center"/>
        <w:rPr>
          <w:rFonts w:ascii="Times New Roman" w:hAnsi="Times New Roman" w:cs="Times New Roman"/>
          <w:b/>
          <w:sz w:val="24"/>
          <w:szCs w:val="24"/>
          <w:lang w:val="ru-RU"/>
        </w:rPr>
      </w:pPr>
      <w:r w:rsidRPr="00081560">
        <w:rPr>
          <w:rFonts w:ascii="Times New Roman" w:hAnsi="Times New Roman" w:cs="Times New Roman"/>
          <w:b/>
          <w:sz w:val="24"/>
          <w:szCs w:val="24"/>
          <w:lang w:val="ru-RU"/>
        </w:rPr>
        <w:t>9.Обеспечение исполнения Договора</w:t>
      </w:r>
    </w:p>
    <w:p w:rsidR="00081560" w:rsidRPr="00081560" w:rsidRDefault="00081560" w:rsidP="00081560">
      <w:pPr>
        <w:spacing w:after="0" w:line="240" w:lineRule="auto"/>
        <w:ind w:firstLine="540"/>
        <w:jc w:val="both"/>
        <w:rPr>
          <w:rFonts w:ascii="Times New Roman" w:hAnsi="Times New Roman"/>
          <w:sz w:val="24"/>
          <w:szCs w:val="24"/>
          <w:lang w:val="ru-RU"/>
        </w:rPr>
      </w:pPr>
      <w:r w:rsidRPr="00081560">
        <w:rPr>
          <w:rFonts w:ascii="Times New Roman" w:hAnsi="Times New Roman"/>
          <w:sz w:val="24"/>
          <w:szCs w:val="24"/>
          <w:lang w:val="ru-RU"/>
        </w:rPr>
        <w:t xml:space="preserve">9.1.  Поставщик предоставляет обеспечение исполнения Договора в размере ___ ____________ в форме____________________ (банковская гарантия, выданная банком,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r w:rsidRPr="00081560">
        <w:rPr>
          <w:rFonts w:ascii="Times New Roman" w:hAnsi="Times New Roman"/>
          <w:bCs/>
          <w:color w:val="000000"/>
          <w:sz w:val="24"/>
          <w:szCs w:val="24"/>
          <w:lang w:val="ru-RU"/>
        </w:rPr>
        <w:t xml:space="preserve">В банковскую гарантию включается условие о праве </w:t>
      </w:r>
      <w:r w:rsidRPr="00081560">
        <w:rPr>
          <w:rFonts w:ascii="Times New Roman" w:hAnsi="Times New Roman"/>
          <w:bCs/>
          <w:color w:val="000000"/>
          <w:sz w:val="24"/>
          <w:szCs w:val="24"/>
          <w:lang w:val="ru-RU"/>
        </w:rPr>
        <w:lastRenderedPageBreak/>
        <w:t xml:space="preserve">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r w:rsidRPr="00081560">
        <w:rPr>
          <w:rFonts w:ascii="Times New Roman" w:hAnsi="Times New Roman"/>
          <w:sz w:val="24"/>
          <w:szCs w:val="24"/>
          <w:lang w:val="ru-RU"/>
        </w:rPr>
        <w:t xml:space="preserve">Способ обеспечения исполнения Договора определяется Поставщиком самостоятельно. </w:t>
      </w:r>
    </w:p>
    <w:p w:rsidR="00081560" w:rsidRPr="00081560" w:rsidRDefault="00081560" w:rsidP="00081560">
      <w:pPr>
        <w:widowControl w:val="0"/>
        <w:autoSpaceDE w:val="0"/>
        <w:autoSpaceDN w:val="0"/>
        <w:adjustRightInd w:val="0"/>
        <w:spacing w:after="0" w:line="240" w:lineRule="auto"/>
        <w:ind w:firstLine="540"/>
        <w:jc w:val="both"/>
        <w:rPr>
          <w:rFonts w:ascii="Times New Roman" w:hAnsi="Times New Roman"/>
          <w:sz w:val="24"/>
          <w:szCs w:val="24"/>
          <w:lang w:val="ru-RU"/>
        </w:rPr>
      </w:pPr>
      <w:r w:rsidRPr="00081560">
        <w:rPr>
          <w:rFonts w:ascii="Times New Roman" w:hAnsi="Times New Roman"/>
          <w:sz w:val="24"/>
          <w:szCs w:val="24"/>
          <w:lang w:val="ru-RU"/>
        </w:rPr>
        <w:t>9.2. Срок действия банковской гарантии должен превышать срок действия Договора не менее чем на один месяц. Срок, в течение которого обеспечение исполнения Договора в виде внесения денежных средств (находящиеся на указанном заказчиком счете) устанавливается с учетом общего срока поставки Товаров по Договору, и оканчивается не ранее поставки Товара по Договору в полном объеме. Денежные средства возвращаются в течение 10 рабочих дней с момента полного исполнения Поставщиком обязательств по Договору. Заказчик вправе удержать начисленную неустойку (штраф, пени) из обеспечения исполнения Договора, предоставленного Поставщиком в виде внесения денежных средств.</w:t>
      </w:r>
    </w:p>
    <w:p w:rsidR="00081560" w:rsidRPr="00081560" w:rsidRDefault="00081560" w:rsidP="00081560">
      <w:pPr>
        <w:widowControl w:val="0"/>
        <w:autoSpaceDE w:val="0"/>
        <w:autoSpaceDN w:val="0"/>
        <w:adjustRightInd w:val="0"/>
        <w:spacing w:after="0" w:line="240" w:lineRule="auto"/>
        <w:ind w:firstLine="540"/>
        <w:jc w:val="both"/>
        <w:rPr>
          <w:rFonts w:ascii="Times New Roman" w:hAnsi="Times New Roman"/>
          <w:sz w:val="24"/>
          <w:szCs w:val="24"/>
          <w:lang w:val="ru-RU"/>
        </w:rPr>
      </w:pPr>
      <w:r w:rsidRPr="00081560">
        <w:rPr>
          <w:rFonts w:ascii="Times New Roman" w:hAnsi="Times New Roman"/>
          <w:sz w:val="24"/>
          <w:szCs w:val="24"/>
          <w:lang w:val="ru-RU"/>
        </w:rPr>
        <w:t>9.3.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10. Порядок урегулирования споров</w:t>
      </w:r>
    </w:p>
    <w:p w:rsidR="00081560" w:rsidRPr="00081560" w:rsidRDefault="00081560" w:rsidP="00081560">
      <w:pPr>
        <w:spacing w:after="0" w:line="240" w:lineRule="auto"/>
        <w:ind w:firstLine="567"/>
        <w:jc w:val="both"/>
        <w:rPr>
          <w:rFonts w:ascii="Times New Roman" w:hAnsi="Times New Roman"/>
          <w:bCs/>
          <w:color w:val="000000"/>
          <w:sz w:val="24"/>
          <w:szCs w:val="24"/>
          <w:lang w:val="ru-RU"/>
        </w:rPr>
      </w:pPr>
      <w:r w:rsidRPr="00081560">
        <w:rPr>
          <w:rFonts w:ascii="Times New Roman" w:hAnsi="Times New Roman"/>
          <w:bCs/>
          <w:color w:val="000000"/>
          <w:sz w:val="24"/>
          <w:szCs w:val="24"/>
          <w:lang w:val="ru-RU"/>
        </w:rPr>
        <w:t xml:space="preserve">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081560">
        <w:rPr>
          <w:rFonts w:ascii="Times New Roman" w:hAnsi="Times New Roman"/>
          <w:bCs/>
          <w:color w:val="000000"/>
          <w:sz w:val="24"/>
          <w:szCs w:val="24"/>
          <w:lang w:val="ru-RU"/>
        </w:rPr>
        <w:t>с даты</w:t>
      </w:r>
      <w:proofErr w:type="gramEnd"/>
      <w:r w:rsidRPr="00081560">
        <w:rPr>
          <w:rFonts w:ascii="Times New Roman" w:hAnsi="Times New Roman"/>
          <w:bCs/>
          <w:color w:val="000000"/>
          <w:sz w:val="24"/>
          <w:szCs w:val="24"/>
          <w:lang w:val="ru-RU"/>
        </w:rPr>
        <w:t xml:space="preserve"> ее получения.</w:t>
      </w:r>
    </w:p>
    <w:p w:rsidR="00081560" w:rsidRPr="00081560" w:rsidRDefault="00081560" w:rsidP="00081560">
      <w:pPr>
        <w:spacing w:after="0" w:line="240" w:lineRule="auto"/>
        <w:ind w:firstLine="567"/>
        <w:jc w:val="both"/>
        <w:rPr>
          <w:rFonts w:ascii="Times New Roman" w:hAnsi="Times New Roman"/>
          <w:bCs/>
          <w:color w:val="000000"/>
          <w:sz w:val="24"/>
          <w:szCs w:val="24"/>
          <w:lang w:val="ru-RU"/>
        </w:rPr>
      </w:pPr>
      <w:r w:rsidRPr="00081560">
        <w:rPr>
          <w:rFonts w:ascii="Times New Roman" w:hAnsi="Times New Roman"/>
          <w:bCs/>
          <w:color w:val="000000"/>
          <w:sz w:val="24"/>
          <w:szCs w:val="24"/>
          <w:lang w:val="ru-RU"/>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081560" w:rsidRPr="00081560" w:rsidRDefault="00081560" w:rsidP="00081560">
      <w:pPr>
        <w:spacing w:after="0" w:line="240" w:lineRule="auto"/>
        <w:ind w:firstLine="567"/>
        <w:jc w:val="center"/>
        <w:rPr>
          <w:rFonts w:ascii="Times New Roman" w:hAnsi="Times New Roman"/>
          <w:b/>
          <w:color w:val="000000"/>
          <w:sz w:val="24"/>
          <w:szCs w:val="24"/>
          <w:lang w:val="ru-RU"/>
        </w:rPr>
      </w:pPr>
      <w:r w:rsidRPr="00081560">
        <w:rPr>
          <w:rFonts w:ascii="Times New Roman" w:hAnsi="Times New Roman"/>
          <w:b/>
          <w:color w:val="000000"/>
          <w:sz w:val="24"/>
          <w:szCs w:val="24"/>
          <w:lang w:val="ru-RU"/>
        </w:rPr>
        <w:t>11. Изменение условий Договора</w:t>
      </w:r>
    </w:p>
    <w:p w:rsidR="00081560" w:rsidRPr="00081560" w:rsidRDefault="00081560" w:rsidP="00081560">
      <w:pPr>
        <w:pStyle w:val="ConsPlusNormal"/>
        <w:tabs>
          <w:tab w:val="left" w:pos="567"/>
        </w:tabs>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11.1. По соглашению сторон изменение существенных условий Договора возможно в соответствии с действующим Гражданским кодексом Российской Федерации.</w:t>
      </w:r>
    </w:p>
    <w:p w:rsidR="00081560" w:rsidRPr="00081560" w:rsidRDefault="00081560" w:rsidP="00081560">
      <w:pPr>
        <w:pStyle w:val="ConsPlusNormal"/>
        <w:tabs>
          <w:tab w:val="left" w:pos="567"/>
        </w:tabs>
        <w:ind w:firstLine="567"/>
        <w:jc w:val="both"/>
        <w:rPr>
          <w:rFonts w:ascii="Times New Roman" w:hAnsi="Times New Roman" w:cs="Times New Roman"/>
          <w:sz w:val="24"/>
          <w:szCs w:val="24"/>
          <w:lang w:val="ru-RU"/>
        </w:rPr>
      </w:pPr>
      <w:r w:rsidRPr="00081560">
        <w:rPr>
          <w:rFonts w:ascii="Times New Roman" w:hAnsi="Times New Roman" w:cs="Times New Roman"/>
          <w:sz w:val="24"/>
          <w:szCs w:val="24"/>
          <w:lang w:val="ru-RU"/>
        </w:rPr>
        <w:t>11.2.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081560" w:rsidRPr="00081560" w:rsidRDefault="00081560" w:rsidP="00081560">
      <w:pPr>
        <w:autoSpaceDE w:val="0"/>
        <w:autoSpaceDN w:val="0"/>
        <w:adjustRightInd w:val="0"/>
        <w:spacing w:after="0" w:line="240" w:lineRule="auto"/>
        <w:ind w:firstLine="567"/>
        <w:jc w:val="center"/>
        <w:rPr>
          <w:rFonts w:ascii="Times New Roman" w:hAnsi="Times New Roman"/>
          <w:b/>
          <w:bCs/>
          <w:sz w:val="24"/>
          <w:szCs w:val="24"/>
          <w:lang w:val="ru-RU"/>
        </w:rPr>
      </w:pPr>
      <w:r w:rsidRPr="00081560">
        <w:rPr>
          <w:rFonts w:ascii="Times New Roman" w:hAnsi="Times New Roman"/>
          <w:b/>
          <w:bCs/>
          <w:sz w:val="24"/>
          <w:szCs w:val="24"/>
          <w:lang w:val="ru-RU"/>
        </w:rPr>
        <w:t>12. Срок действия Договора, порядок расторжения Договора</w:t>
      </w:r>
    </w:p>
    <w:p w:rsidR="00081560" w:rsidRPr="00081560" w:rsidRDefault="00081560" w:rsidP="00081560">
      <w:pPr>
        <w:spacing w:after="0" w:line="240" w:lineRule="auto"/>
        <w:ind w:firstLine="540"/>
        <w:jc w:val="both"/>
        <w:rPr>
          <w:rFonts w:ascii="Times New Roman" w:hAnsi="Times New Roman"/>
          <w:sz w:val="24"/>
          <w:szCs w:val="24"/>
          <w:lang w:val="ru-RU"/>
        </w:rPr>
      </w:pPr>
      <w:r w:rsidRPr="00081560">
        <w:rPr>
          <w:rFonts w:ascii="Times New Roman" w:hAnsi="Times New Roman"/>
          <w:sz w:val="24"/>
          <w:szCs w:val="24"/>
          <w:lang w:val="ru-RU"/>
        </w:rPr>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081560" w:rsidRPr="00081560" w:rsidRDefault="00081560" w:rsidP="00081560">
      <w:pPr>
        <w:spacing w:after="0" w:line="240" w:lineRule="auto"/>
        <w:ind w:firstLine="540"/>
        <w:jc w:val="both"/>
        <w:rPr>
          <w:rFonts w:ascii="Times New Roman" w:hAnsi="Times New Roman"/>
          <w:color w:val="000000"/>
          <w:spacing w:val="-3"/>
          <w:sz w:val="24"/>
          <w:szCs w:val="24"/>
          <w:lang w:val="ru-RU"/>
        </w:rPr>
      </w:pPr>
      <w:r w:rsidRPr="00081560">
        <w:rPr>
          <w:rFonts w:ascii="Times New Roman" w:hAnsi="Times New Roman"/>
          <w:color w:val="000000"/>
          <w:spacing w:val="-3"/>
          <w:sz w:val="24"/>
          <w:szCs w:val="24"/>
          <w:lang w:val="ru-RU"/>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081560" w:rsidRPr="00081560" w:rsidRDefault="00081560" w:rsidP="00081560">
      <w:pPr>
        <w:spacing w:after="0" w:line="240" w:lineRule="auto"/>
        <w:ind w:firstLine="540"/>
        <w:jc w:val="both"/>
        <w:rPr>
          <w:rFonts w:ascii="Times New Roman" w:hAnsi="Times New Roman"/>
          <w:color w:val="000000"/>
          <w:spacing w:val="-3"/>
          <w:sz w:val="24"/>
          <w:szCs w:val="24"/>
          <w:lang w:val="ru-RU"/>
        </w:rPr>
      </w:pPr>
      <w:r w:rsidRPr="00081560">
        <w:rPr>
          <w:rFonts w:ascii="Times New Roman" w:hAnsi="Times New Roman"/>
          <w:color w:val="000000"/>
          <w:spacing w:val="-3"/>
          <w:sz w:val="24"/>
          <w:szCs w:val="24"/>
          <w:lang w:val="ru-RU"/>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081560" w:rsidRPr="00081560" w:rsidRDefault="00081560" w:rsidP="00081560">
      <w:pPr>
        <w:spacing w:after="0" w:line="240" w:lineRule="auto"/>
        <w:ind w:firstLine="567"/>
        <w:jc w:val="both"/>
        <w:rPr>
          <w:rFonts w:ascii="Times New Roman" w:hAnsi="Times New Roman"/>
          <w:sz w:val="24"/>
          <w:szCs w:val="24"/>
          <w:lang w:val="ru-RU"/>
        </w:rPr>
      </w:pPr>
      <w:r w:rsidRPr="00081560">
        <w:rPr>
          <w:rFonts w:ascii="Times New Roman" w:hAnsi="Times New Roman"/>
          <w:sz w:val="24"/>
          <w:szCs w:val="24"/>
          <w:lang w:val="ru-RU"/>
        </w:rPr>
        <w:t xml:space="preserve"> - отказ поставщика передать заказчику товар или принадлежности к нему (</w:t>
      </w:r>
      <w:hyperlink r:id="rId11" w:anchor="dst100048" w:history="1">
        <w:r w:rsidRPr="00081560">
          <w:rPr>
            <w:rFonts w:ascii="Times New Roman" w:hAnsi="Times New Roman"/>
            <w:sz w:val="24"/>
            <w:szCs w:val="24"/>
            <w:lang w:val="ru-RU"/>
          </w:rPr>
          <w:t>пункт 1 статьи 463</w:t>
        </w:r>
      </w:hyperlink>
      <w:r w:rsidRPr="00081560">
        <w:rPr>
          <w:rFonts w:ascii="Times New Roman" w:hAnsi="Times New Roman"/>
          <w:sz w:val="24"/>
          <w:szCs w:val="24"/>
          <w:lang w:val="ru-RU"/>
        </w:rPr>
        <w:t xml:space="preserve">, </w:t>
      </w:r>
      <w:hyperlink r:id="rId12" w:anchor="dst100052" w:history="1">
        <w:r w:rsidRPr="00081560">
          <w:rPr>
            <w:rFonts w:ascii="Times New Roman" w:hAnsi="Times New Roman"/>
            <w:sz w:val="24"/>
            <w:szCs w:val="24"/>
            <w:lang w:val="ru-RU"/>
          </w:rPr>
          <w:t>абзац второй статьи 464</w:t>
        </w:r>
      </w:hyperlink>
      <w:r w:rsidRPr="00081560">
        <w:rPr>
          <w:rFonts w:ascii="Times New Roman" w:hAnsi="Times New Roman"/>
          <w:sz w:val="24"/>
          <w:szCs w:val="24"/>
          <w:lang w:val="ru-RU"/>
        </w:rPr>
        <w:t xml:space="preserve"> ГК РФ);</w:t>
      </w:r>
    </w:p>
    <w:p w:rsidR="00081560" w:rsidRPr="00081560" w:rsidRDefault="00081560" w:rsidP="00081560">
      <w:pPr>
        <w:spacing w:after="0" w:line="240" w:lineRule="auto"/>
        <w:ind w:firstLine="540"/>
        <w:jc w:val="both"/>
        <w:rPr>
          <w:rFonts w:ascii="Times New Roman" w:hAnsi="Times New Roman"/>
          <w:sz w:val="24"/>
          <w:szCs w:val="24"/>
          <w:lang w:val="ru-RU"/>
        </w:rPr>
      </w:pPr>
      <w:bookmarkStart w:id="3" w:name="dst100010"/>
      <w:bookmarkStart w:id="4" w:name="dst100011"/>
      <w:bookmarkEnd w:id="3"/>
      <w:bookmarkEnd w:id="4"/>
      <w:r w:rsidRPr="00081560">
        <w:rPr>
          <w:rFonts w:ascii="Times New Roman" w:hAnsi="Times New Roman"/>
          <w:sz w:val="24"/>
          <w:szCs w:val="24"/>
          <w:lang w:val="ru-RU"/>
        </w:rPr>
        <w:t>- невыполнение поставщиком в разумный срок требования заказчика о доукомплектовании товара (</w:t>
      </w:r>
      <w:hyperlink r:id="rId13" w:anchor="dst100131" w:history="1">
        <w:r w:rsidRPr="00081560">
          <w:rPr>
            <w:rFonts w:ascii="Times New Roman" w:hAnsi="Times New Roman"/>
            <w:sz w:val="24"/>
            <w:szCs w:val="24"/>
            <w:lang w:val="ru-RU"/>
          </w:rPr>
          <w:t>пункт 1 статьи 480</w:t>
        </w:r>
      </w:hyperlink>
      <w:r w:rsidRPr="00081560">
        <w:rPr>
          <w:rFonts w:ascii="Times New Roman" w:hAnsi="Times New Roman"/>
          <w:sz w:val="24"/>
          <w:szCs w:val="24"/>
          <w:lang w:val="ru-RU"/>
        </w:rPr>
        <w:t xml:space="preserve"> ГК РФ);</w:t>
      </w:r>
    </w:p>
    <w:p w:rsidR="00081560" w:rsidRPr="00081560" w:rsidRDefault="00081560" w:rsidP="00081560">
      <w:pPr>
        <w:spacing w:after="0" w:line="240" w:lineRule="auto"/>
        <w:ind w:firstLine="540"/>
        <w:jc w:val="both"/>
        <w:rPr>
          <w:rFonts w:ascii="Times New Roman" w:hAnsi="Times New Roman"/>
          <w:spacing w:val="-3"/>
          <w:sz w:val="24"/>
          <w:szCs w:val="24"/>
          <w:lang w:val="ru-RU"/>
        </w:rPr>
      </w:pPr>
      <w:bookmarkStart w:id="5" w:name="dst100012"/>
      <w:bookmarkStart w:id="6" w:name="dst100013"/>
      <w:bookmarkEnd w:id="5"/>
      <w:bookmarkEnd w:id="6"/>
      <w:r w:rsidRPr="00081560">
        <w:rPr>
          <w:rFonts w:ascii="Times New Roman" w:hAnsi="Times New Roman"/>
          <w:spacing w:val="-3"/>
          <w:sz w:val="24"/>
          <w:szCs w:val="24"/>
          <w:lang w:val="ru-RU"/>
        </w:rPr>
        <w:t xml:space="preserve">-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w:t>
      </w:r>
      <w:r w:rsidRPr="00081560">
        <w:rPr>
          <w:rFonts w:ascii="Times New Roman" w:hAnsi="Times New Roman"/>
          <w:spacing w:val="-3"/>
          <w:sz w:val="24"/>
          <w:szCs w:val="24"/>
          <w:lang w:val="ru-RU"/>
        </w:rPr>
        <w:lastRenderedPageBreak/>
        <w:t>проявляются вновь после их устранения, и других подобных недостатков) (пункт 2 статьи 475 ГК РФ);</w:t>
      </w:r>
    </w:p>
    <w:p w:rsidR="00081560" w:rsidRPr="00081560" w:rsidRDefault="00081560" w:rsidP="00081560">
      <w:pPr>
        <w:spacing w:after="0" w:line="240" w:lineRule="auto"/>
        <w:ind w:firstLine="540"/>
        <w:jc w:val="both"/>
        <w:rPr>
          <w:rFonts w:ascii="Times New Roman" w:hAnsi="Times New Roman"/>
          <w:color w:val="000000"/>
          <w:spacing w:val="-3"/>
          <w:sz w:val="24"/>
          <w:szCs w:val="24"/>
          <w:lang w:val="ru-RU"/>
        </w:rPr>
      </w:pPr>
      <w:r w:rsidRPr="00081560">
        <w:rPr>
          <w:rFonts w:ascii="Times New Roman" w:hAnsi="Times New Roman"/>
          <w:color w:val="000000"/>
          <w:spacing w:val="-3"/>
          <w:sz w:val="24"/>
          <w:szCs w:val="24"/>
          <w:lang w:val="ru-RU"/>
        </w:rPr>
        <w:t>- неоднократного нарушения сроков поставки товаров (пункт 2 статьи 523 ГК РФ).</w:t>
      </w:r>
    </w:p>
    <w:p w:rsidR="00081560" w:rsidRPr="00081560" w:rsidRDefault="00081560" w:rsidP="00081560">
      <w:pPr>
        <w:spacing w:after="0" w:line="240" w:lineRule="auto"/>
        <w:ind w:firstLine="540"/>
        <w:jc w:val="both"/>
        <w:rPr>
          <w:rFonts w:ascii="Times New Roman" w:hAnsi="Times New Roman"/>
          <w:color w:val="000000"/>
          <w:spacing w:val="-3"/>
          <w:sz w:val="24"/>
          <w:szCs w:val="24"/>
          <w:lang w:val="ru-RU"/>
        </w:rPr>
      </w:pPr>
      <w:r w:rsidRPr="00081560">
        <w:rPr>
          <w:rFonts w:ascii="Times New Roman" w:hAnsi="Times New Roman"/>
          <w:color w:val="000000"/>
          <w:spacing w:val="-3"/>
          <w:sz w:val="24"/>
          <w:szCs w:val="24"/>
          <w:lang w:val="ru-RU"/>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081560" w:rsidRPr="00081560" w:rsidRDefault="00081560" w:rsidP="00081560">
      <w:pPr>
        <w:spacing w:after="0" w:line="240" w:lineRule="auto"/>
        <w:ind w:firstLine="567"/>
        <w:jc w:val="center"/>
        <w:rPr>
          <w:rFonts w:ascii="Times New Roman" w:hAnsi="Times New Roman"/>
          <w:b/>
          <w:bCs/>
          <w:color w:val="000000"/>
          <w:sz w:val="24"/>
          <w:szCs w:val="24"/>
          <w:lang w:val="ru-RU"/>
        </w:rPr>
      </w:pPr>
      <w:r w:rsidRPr="00081560">
        <w:rPr>
          <w:rFonts w:ascii="Times New Roman" w:hAnsi="Times New Roman"/>
          <w:b/>
          <w:bCs/>
          <w:color w:val="000000"/>
          <w:sz w:val="24"/>
          <w:szCs w:val="24"/>
          <w:lang w:val="ru-RU"/>
        </w:rPr>
        <w:t>13. Прочие условия</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13.1.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13.2. В случае перемены Заказчика права и обязанности Заказчика, предусмотренные Договором, переходят к новому Заказчику.</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13.3.  </w:t>
      </w:r>
      <w:proofErr w:type="gramStart"/>
      <w:r w:rsidRPr="00081560">
        <w:rPr>
          <w:rFonts w:ascii="Times New Roman" w:hAnsi="Times New Roman"/>
          <w:color w:val="000000"/>
          <w:sz w:val="24"/>
          <w:szCs w:val="24"/>
          <w:lang w:val="ru-RU"/>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13.5. Во всем, что не предусмотрено настоящим Договором, стороны руководствуются действующим законодательством РФ.</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13.6. Приложения являю</w:t>
      </w:r>
      <w:bookmarkStart w:id="7" w:name="_GoBack"/>
      <w:bookmarkEnd w:id="7"/>
      <w:r w:rsidRPr="00081560">
        <w:rPr>
          <w:rFonts w:ascii="Times New Roman" w:hAnsi="Times New Roman"/>
          <w:color w:val="000000"/>
          <w:sz w:val="24"/>
          <w:szCs w:val="24"/>
          <w:lang w:val="ru-RU"/>
        </w:rPr>
        <w:t>тся неотъемлемой частью договора:</w:t>
      </w:r>
    </w:p>
    <w:p w:rsidR="00081560" w:rsidRPr="00081560" w:rsidRDefault="00081560" w:rsidP="00081560">
      <w:pPr>
        <w:spacing w:after="0" w:line="240" w:lineRule="auto"/>
        <w:ind w:firstLine="567"/>
        <w:jc w:val="both"/>
        <w:rPr>
          <w:rFonts w:ascii="Times New Roman" w:hAnsi="Times New Roman"/>
          <w:color w:val="000000"/>
          <w:sz w:val="24"/>
          <w:szCs w:val="24"/>
          <w:lang w:val="ru-RU"/>
        </w:rPr>
      </w:pPr>
      <w:r w:rsidRPr="00081560">
        <w:rPr>
          <w:rFonts w:ascii="Times New Roman" w:hAnsi="Times New Roman"/>
          <w:color w:val="000000"/>
          <w:sz w:val="24"/>
          <w:szCs w:val="24"/>
          <w:lang w:val="ru-RU"/>
        </w:rPr>
        <w:t xml:space="preserve"> – Приложение №1 к договору «Спецификация товаров»; </w:t>
      </w:r>
    </w:p>
    <w:p w:rsidR="00F84247" w:rsidRDefault="00F84247" w:rsidP="00F84247">
      <w:pPr>
        <w:pStyle w:val="ConsPlusNormal"/>
        <w:widowControl/>
        <w:ind w:firstLine="0"/>
        <w:rPr>
          <w:b/>
          <w:lang w:val="ru-RU"/>
        </w:rPr>
      </w:pPr>
      <w:r>
        <w:rPr>
          <w:b/>
          <w:lang w:val="ru-RU"/>
        </w:rPr>
        <w:t xml:space="preserve">                                </w:t>
      </w:r>
    </w:p>
    <w:p w:rsidR="00F84247" w:rsidRDefault="00F84247" w:rsidP="00F84247">
      <w:pPr>
        <w:pStyle w:val="ConsPlusNormal"/>
        <w:widowControl/>
        <w:ind w:firstLine="0"/>
        <w:rPr>
          <w:rFonts w:ascii="Times New Roman" w:hAnsi="Times New Roman" w:cs="Times New Roman"/>
          <w:sz w:val="24"/>
          <w:szCs w:val="24"/>
          <w:lang w:val="ru-RU"/>
        </w:rPr>
      </w:pPr>
    </w:p>
    <w:p w:rsidR="00F84247" w:rsidRDefault="00F84247" w:rsidP="00F84247">
      <w:pPr>
        <w:pStyle w:val="ConsPlusNormal"/>
        <w:widowControl/>
        <w:ind w:firstLine="0"/>
        <w:jc w:val="center"/>
        <w:rPr>
          <w:rFonts w:ascii="Times New Roman" w:hAnsi="Times New Roman" w:cs="Times New Roman"/>
          <w:sz w:val="24"/>
          <w:szCs w:val="24"/>
        </w:rPr>
      </w:pPr>
      <w:r>
        <w:rPr>
          <w:rStyle w:val="12"/>
          <w:rFonts w:ascii="Times New Roman" w:hAnsi="Times New Roman" w:cs="Times New Roman"/>
          <w:sz w:val="24"/>
          <w:szCs w:val="24"/>
        </w:rPr>
        <w:t>9. АДРЕСА И РЕКВИЗИТЫ СТОРОН</w:t>
      </w:r>
    </w:p>
    <w:tbl>
      <w:tblPr>
        <w:tblW w:w="0" w:type="auto"/>
        <w:tblInd w:w="70" w:type="dxa"/>
        <w:tblLayout w:type="fixed"/>
        <w:tblCellMar>
          <w:left w:w="70" w:type="dxa"/>
          <w:right w:w="70" w:type="dxa"/>
        </w:tblCellMar>
        <w:tblLook w:val="04A0"/>
      </w:tblPr>
      <w:tblGrid>
        <w:gridCol w:w="4726"/>
        <w:gridCol w:w="4724"/>
      </w:tblGrid>
      <w:tr w:rsidR="00F84247" w:rsidTr="00F84247">
        <w:trPr>
          <w:cantSplit/>
          <w:trHeight w:val="1560"/>
        </w:trPr>
        <w:tc>
          <w:tcPr>
            <w:tcW w:w="4726" w:type="dxa"/>
            <w:tcBorders>
              <w:top w:val="single" w:sz="4" w:space="0" w:color="000000"/>
              <w:left w:val="single" w:sz="4" w:space="0" w:color="000000"/>
              <w:bottom w:val="single" w:sz="4" w:space="0" w:color="000000"/>
              <w:right w:val="single" w:sz="4" w:space="0" w:color="000000"/>
            </w:tcBorders>
            <w:hideMark/>
          </w:tcPr>
          <w:p w:rsidR="00F84247" w:rsidRPr="00F84247" w:rsidRDefault="00F84247">
            <w:pPr>
              <w:pStyle w:val="ConsPlusNormal"/>
              <w:widowControl/>
              <w:spacing w:line="276" w:lineRule="auto"/>
              <w:ind w:firstLine="0"/>
              <w:rPr>
                <w:rStyle w:val="12"/>
                <w:rFonts w:ascii="Times New Roman" w:hAnsi="Times New Roman" w:cs="Times New Roman"/>
                <w:kern w:val="2"/>
                <w:sz w:val="24"/>
                <w:szCs w:val="24"/>
                <w:lang w:val="ru-RU" w:eastAsia="en-US"/>
              </w:rPr>
            </w:pPr>
            <w:r>
              <w:rPr>
                <w:rStyle w:val="12"/>
                <w:rFonts w:ascii="Times New Roman" w:hAnsi="Times New Roman" w:cs="Times New Roman"/>
                <w:sz w:val="24"/>
                <w:szCs w:val="24"/>
                <w:lang w:val="ru-RU"/>
              </w:rPr>
              <w:t xml:space="preserve">Покупатель:  </w:t>
            </w:r>
          </w:p>
          <w:p w:rsidR="00F84247" w:rsidRDefault="00F84247">
            <w:pPr>
              <w:pStyle w:val="ConsPlusNormal"/>
              <w:widowContro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 xml:space="preserve">МАОУ СОШ № 25 г. Улан-Удэ </w:t>
            </w:r>
          </w:p>
          <w:p w:rsidR="00F84247" w:rsidRDefault="00F84247">
            <w:pPr>
              <w:pStyle w:val="ConsPlusNormal"/>
              <w:widowContro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 xml:space="preserve">670031, РБ, г. Улан-Удэ, ул. </w:t>
            </w:r>
            <w:proofErr w:type="spellStart"/>
            <w:r>
              <w:rPr>
                <w:rStyle w:val="12"/>
                <w:rFonts w:ascii="Times New Roman" w:hAnsi="Times New Roman" w:cs="Times New Roman"/>
                <w:sz w:val="24"/>
                <w:szCs w:val="24"/>
                <w:lang w:val="ru-RU"/>
              </w:rPr>
              <w:t>Цыбикова</w:t>
            </w:r>
            <w:proofErr w:type="spellEnd"/>
            <w:r>
              <w:rPr>
                <w:rStyle w:val="12"/>
                <w:rFonts w:ascii="Times New Roman" w:hAnsi="Times New Roman" w:cs="Times New Roman"/>
                <w:sz w:val="24"/>
                <w:szCs w:val="24"/>
                <w:lang w:val="ru-RU"/>
              </w:rPr>
              <w:t xml:space="preserve">, </w:t>
            </w:r>
            <w:r w:rsidR="00081560">
              <w:rPr>
                <w:rStyle w:val="12"/>
                <w:rFonts w:ascii="Times New Roman" w:hAnsi="Times New Roman" w:cs="Times New Roman"/>
                <w:sz w:val="24"/>
                <w:szCs w:val="24"/>
                <w:lang w:val="ru-RU"/>
              </w:rPr>
              <w:t>д.</w:t>
            </w:r>
            <w:r>
              <w:rPr>
                <w:rStyle w:val="12"/>
                <w:rFonts w:ascii="Times New Roman" w:hAnsi="Times New Roman" w:cs="Times New Roman"/>
                <w:sz w:val="24"/>
                <w:szCs w:val="24"/>
                <w:lang w:val="ru-RU"/>
              </w:rPr>
              <w:t>2</w:t>
            </w:r>
          </w:p>
          <w:p w:rsidR="00F84247" w:rsidRDefault="00F84247">
            <w:pPr>
              <w:pStyle w:val="ConsPlusNormal"/>
              <w:widowContro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ОГРН 1020300903325</w:t>
            </w:r>
          </w:p>
          <w:p w:rsidR="00F84247" w:rsidRDefault="00F84247">
            <w:pPr>
              <w:pStyle w:val="ConsPlusNormal"/>
              <w:widowContro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ОКВЭД 8</w:t>
            </w:r>
            <w:r w:rsidR="00081560">
              <w:rPr>
                <w:rStyle w:val="12"/>
                <w:rFonts w:ascii="Times New Roman" w:hAnsi="Times New Roman" w:cs="Times New Roman"/>
                <w:sz w:val="24"/>
                <w:szCs w:val="24"/>
                <w:lang w:val="ru-RU"/>
              </w:rPr>
              <w:t>5.14</w:t>
            </w:r>
          </w:p>
          <w:p w:rsidR="00F84247" w:rsidRDefault="00F84247">
            <w:pPr>
              <w:pStyle w:val="ConsPlusNormal"/>
              <w:widowContro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ИНН 0323091975</w:t>
            </w:r>
          </w:p>
          <w:p w:rsidR="00F84247" w:rsidRDefault="00F84247">
            <w:pPr>
              <w:pStyle w:val="ConsPlusNormal"/>
              <w:widowContro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КПП 032301001</w:t>
            </w:r>
          </w:p>
          <w:p w:rsidR="00081560" w:rsidRDefault="00081560">
            <w:pPr>
              <w:pStyle w:val="ConsPlusNormal"/>
              <w:widowControl/>
              <w:ind w:firstLine="0"/>
              <w:jc w:val="both"/>
              <w:rPr>
                <w:rStyle w:val="12"/>
                <w:rFonts w:ascii="Times New Roman" w:hAnsi="Times New Roman" w:cs="Times New Roman"/>
                <w:sz w:val="24"/>
                <w:szCs w:val="24"/>
                <w:lang w:val="ru-RU"/>
              </w:rPr>
            </w:pPr>
          </w:p>
          <w:p w:rsidR="00081560" w:rsidRDefault="00F84247">
            <w:pPr>
              <w:pStyle w:val="ConsPlusNormal"/>
              <w:widowControl/>
              <w:ind w:firstLine="0"/>
              <w:jc w:val="both"/>
              <w:rPr>
                <w:rStyle w:val="12"/>
                <w:rFonts w:ascii="Times New Roman" w:hAnsi="Times New Roman" w:cs="Times New Roman"/>
                <w:sz w:val="24"/>
                <w:szCs w:val="24"/>
                <w:lang w:val="ru-RU"/>
              </w:rPr>
            </w:pPr>
            <w:proofErr w:type="spellStart"/>
            <w:proofErr w:type="gramStart"/>
            <w:r w:rsidRPr="00081560">
              <w:rPr>
                <w:rStyle w:val="12"/>
                <w:rFonts w:ascii="Times New Roman" w:hAnsi="Times New Roman" w:cs="Times New Roman"/>
                <w:sz w:val="24"/>
                <w:szCs w:val="24"/>
                <w:lang w:val="ru-RU"/>
              </w:rPr>
              <w:t>р</w:t>
            </w:r>
            <w:proofErr w:type="spellEnd"/>
            <w:proofErr w:type="gramEnd"/>
            <w:r w:rsidRPr="00081560">
              <w:rPr>
                <w:rStyle w:val="12"/>
                <w:rFonts w:ascii="Times New Roman" w:hAnsi="Times New Roman" w:cs="Times New Roman"/>
                <w:sz w:val="24"/>
                <w:szCs w:val="24"/>
                <w:lang w:val="ru-RU"/>
              </w:rPr>
              <w:t xml:space="preserve">/с </w:t>
            </w:r>
          </w:p>
          <w:p w:rsidR="00081560" w:rsidRDefault="00F84247">
            <w:pPr>
              <w:pStyle w:val="ConsPlusNormal"/>
              <w:widowControl/>
              <w:ind w:firstLine="0"/>
              <w:jc w:val="both"/>
              <w:rPr>
                <w:rStyle w:val="12"/>
                <w:rFonts w:ascii="Times New Roman" w:hAnsi="Times New Roman" w:cs="Times New Roman"/>
                <w:sz w:val="24"/>
                <w:szCs w:val="24"/>
                <w:lang w:val="ru-RU"/>
              </w:rPr>
            </w:pPr>
            <w:r w:rsidRPr="00081560">
              <w:rPr>
                <w:rStyle w:val="12"/>
                <w:rFonts w:ascii="Times New Roman" w:hAnsi="Times New Roman" w:cs="Times New Roman"/>
                <w:sz w:val="24"/>
                <w:szCs w:val="24"/>
                <w:lang w:val="ru-RU"/>
              </w:rPr>
              <w:t xml:space="preserve">БИК </w:t>
            </w:r>
          </w:p>
          <w:p w:rsidR="00081560" w:rsidRPr="00081560" w:rsidRDefault="00081560">
            <w:pPr>
              <w:pStyle w:val="ConsPlusNormal"/>
              <w:widowControl/>
              <w:ind w:firstLine="0"/>
              <w:jc w:val="both"/>
              <w:rPr>
                <w:rStyle w:val="12"/>
                <w:rFonts w:ascii="Times New Roman" w:hAnsi="Times New Roman" w:cs="Times New Roman"/>
                <w:sz w:val="24"/>
                <w:szCs w:val="24"/>
                <w:lang w:val="ru-RU"/>
              </w:rPr>
            </w:pPr>
            <w:proofErr w:type="spellStart"/>
            <w:proofErr w:type="gramStart"/>
            <w:r>
              <w:rPr>
                <w:rStyle w:val="12"/>
                <w:rFonts w:ascii="Times New Roman" w:hAnsi="Times New Roman" w:cs="Times New Roman"/>
                <w:sz w:val="24"/>
                <w:szCs w:val="24"/>
                <w:lang w:val="ru-RU"/>
              </w:rPr>
              <w:t>Корр</w:t>
            </w:r>
            <w:proofErr w:type="spellEnd"/>
            <w:proofErr w:type="gramEnd"/>
            <w:r>
              <w:rPr>
                <w:rStyle w:val="12"/>
                <w:rFonts w:ascii="Times New Roman" w:hAnsi="Times New Roman" w:cs="Times New Roman"/>
                <w:sz w:val="24"/>
                <w:szCs w:val="24"/>
                <w:lang w:val="ru-RU"/>
              </w:rPr>
              <w:t>/счет</w:t>
            </w:r>
          </w:p>
          <w:p w:rsidR="00F84247" w:rsidRPr="00081560" w:rsidRDefault="00F84247">
            <w:pPr>
              <w:pStyle w:val="ConsPlusNormal"/>
              <w:widowControl/>
              <w:spacing w:line="276" w:lineRule="auto"/>
              <w:ind w:firstLine="0"/>
              <w:rPr>
                <w:rStyle w:val="12"/>
                <w:rFonts w:ascii="Times New Roman" w:hAnsi="Times New Roman" w:cs="Times New Roman"/>
                <w:kern w:val="2"/>
                <w:sz w:val="24"/>
                <w:szCs w:val="24"/>
                <w:lang w:val="ru-RU"/>
              </w:rPr>
            </w:pPr>
            <w:r w:rsidRPr="00081560">
              <w:rPr>
                <w:rStyle w:val="12"/>
                <w:rFonts w:ascii="Times New Roman" w:hAnsi="Times New Roman" w:cs="Times New Roman"/>
                <w:sz w:val="24"/>
                <w:szCs w:val="24"/>
                <w:lang w:val="ru-RU"/>
              </w:rPr>
              <w:t>Тел.(3012)230876</w:t>
            </w:r>
          </w:p>
        </w:tc>
        <w:tc>
          <w:tcPr>
            <w:tcW w:w="4724" w:type="dxa"/>
            <w:tcBorders>
              <w:top w:val="single" w:sz="4" w:space="0" w:color="000000"/>
              <w:left w:val="single" w:sz="4" w:space="0" w:color="000000"/>
              <w:bottom w:val="single" w:sz="4" w:space="0" w:color="000000"/>
              <w:right w:val="single" w:sz="4" w:space="0" w:color="000000"/>
            </w:tcBorders>
            <w:hideMark/>
          </w:tcPr>
          <w:p w:rsidR="00F84247" w:rsidRPr="00F84247" w:rsidRDefault="00F84247">
            <w:pPr>
              <w:pStyle w:val="ConsPlusNormal"/>
              <w:widowControl/>
              <w:spacing w:line="276" w:lineRule="auto"/>
              <w:ind w:firstLine="0"/>
              <w:rPr>
                <w:rStyle w:val="12"/>
                <w:rFonts w:ascii="Times New Roman" w:hAnsi="Times New Roman" w:cs="Times New Roman"/>
                <w:kern w:val="2"/>
                <w:sz w:val="24"/>
                <w:szCs w:val="24"/>
                <w:lang w:val="ru-RU" w:eastAsia="en-US"/>
              </w:rPr>
            </w:pPr>
            <w:r>
              <w:rPr>
                <w:rStyle w:val="12"/>
                <w:rFonts w:ascii="Times New Roman" w:hAnsi="Times New Roman" w:cs="Times New Roman"/>
                <w:sz w:val="24"/>
                <w:szCs w:val="24"/>
                <w:lang w:val="ru-RU"/>
              </w:rPr>
              <w:t xml:space="preserve">Поставщик:   </w:t>
            </w:r>
          </w:p>
          <w:p w:rsidR="00F84247" w:rsidRDefault="00F84247">
            <w:pPr>
              <w:pStyle w:val="ConsPlusNormal"/>
              <w:ind w:firstLine="0"/>
              <w:jc w:val="both"/>
              <w:rPr>
                <w:rStyle w:val="12"/>
                <w:rFonts w:ascii="Times New Roman" w:hAnsi="Times New Roman" w:cs="Times New Roman"/>
                <w:sz w:val="24"/>
                <w:szCs w:val="24"/>
                <w:lang w:val="ru-RU"/>
              </w:rPr>
            </w:pPr>
          </w:p>
          <w:p w:rsidR="00F84247" w:rsidRDefault="00F84247">
            <w:pPr>
              <w:pStyle w:val="ConsPlusNorma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 xml:space="preserve">Адрес: </w:t>
            </w:r>
          </w:p>
          <w:p w:rsidR="00F84247" w:rsidRDefault="00F84247">
            <w:pPr>
              <w:pStyle w:val="ConsPlusNorma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 xml:space="preserve">ИНН: </w:t>
            </w:r>
          </w:p>
          <w:p w:rsidR="00F84247" w:rsidRDefault="00F84247">
            <w:pPr>
              <w:pStyle w:val="ConsPlusNorma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 xml:space="preserve">КПП: </w:t>
            </w:r>
          </w:p>
          <w:p w:rsidR="00F84247" w:rsidRDefault="00F84247" w:rsidP="00F84247">
            <w:pPr>
              <w:pStyle w:val="ConsPlusNormal"/>
              <w:ind w:firstLine="0"/>
              <w:jc w:val="both"/>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t xml:space="preserve">Банк: </w:t>
            </w:r>
          </w:p>
          <w:p w:rsidR="00F84247" w:rsidRDefault="00F84247">
            <w:pPr>
              <w:pStyle w:val="ConsPlusNormal"/>
              <w:ind w:firstLine="0"/>
              <w:jc w:val="both"/>
              <w:rPr>
                <w:rStyle w:val="12"/>
                <w:rFonts w:ascii="Times New Roman" w:hAnsi="Times New Roman" w:cs="Times New Roman"/>
                <w:sz w:val="24"/>
                <w:szCs w:val="24"/>
              </w:rPr>
            </w:pPr>
            <w:r>
              <w:rPr>
                <w:rStyle w:val="12"/>
                <w:rFonts w:ascii="Times New Roman" w:hAnsi="Times New Roman" w:cs="Times New Roman"/>
                <w:sz w:val="24"/>
                <w:szCs w:val="24"/>
              </w:rPr>
              <w:t xml:space="preserve">ОГРН: </w:t>
            </w:r>
          </w:p>
          <w:p w:rsidR="00F84247" w:rsidRDefault="00F84247">
            <w:pPr>
              <w:pStyle w:val="ConsPlusNormal"/>
              <w:ind w:firstLine="0"/>
              <w:jc w:val="both"/>
              <w:rPr>
                <w:rStyle w:val="12"/>
                <w:rFonts w:ascii="Times New Roman" w:hAnsi="Times New Roman" w:cs="Times New Roman"/>
                <w:sz w:val="24"/>
                <w:szCs w:val="24"/>
              </w:rPr>
            </w:pPr>
            <w:r>
              <w:rPr>
                <w:rStyle w:val="12"/>
                <w:rFonts w:ascii="Times New Roman" w:hAnsi="Times New Roman" w:cs="Times New Roman"/>
                <w:sz w:val="24"/>
                <w:szCs w:val="24"/>
              </w:rPr>
              <w:t xml:space="preserve">ОКАТО: </w:t>
            </w:r>
          </w:p>
          <w:p w:rsidR="00F84247" w:rsidRDefault="00F84247" w:rsidP="00F84247">
            <w:pPr>
              <w:pStyle w:val="ConsPlusNormal"/>
              <w:widowControl/>
              <w:spacing w:line="276" w:lineRule="auto"/>
              <w:ind w:firstLine="0"/>
              <w:jc w:val="both"/>
              <w:rPr>
                <w:kern w:val="2"/>
              </w:rPr>
            </w:pPr>
            <w:r>
              <w:rPr>
                <w:rStyle w:val="12"/>
                <w:rFonts w:ascii="Times New Roman" w:hAnsi="Times New Roman" w:cs="Times New Roman"/>
                <w:sz w:val="24"/>
                <w:szCs w:val="24"/>
              </w:rPr>
              <w:t xml:space="preserve">ОКПО:  </w:t>
            </w:r>
          </w:p>
        </w:tc>
      </w:tr>
    </w:tbl>
    <w:p w:rsidR="00F84247" w:rsidRDefault="00F84247" w:rsidP="00F84247">
      <w:pPr>
        <w:pStyle w:val="ConsPlusNormal"/>
        <w:widowControl/>
        <w:ind w:firstLine="540"/>
        <w:jc w:val="both"/>
        <w:rPr>
          <w:rFonts w:ascii="Times New Roman" w:hAnsi="Times New Roman" w:cs="Times New Roman"/>
          <w:kern w:val="2"/>
          <w:sz w:val="24"/>
          <w:szCs w:val="24"/>
          <w:lang w:eastAsia="en-US"/>
        </w:rPr>
      </w:pPr>
    </w:p>
    <w:p w:rsidR="00F84247" w:rsidRDefault="00F84247" w:rsidP="00F84247">
      <w:pPr>
        <w:pStyle w:val="ConsPlusNormal"/>
        <w:widowControl/>
        <w:ind w:firstLine="0"/>
        <w:jc w:val="center"/>
        <w:rPr>
          <w:rFonts w:ascii="Times New Roman" w:hAnsi="Times New Roman" w:cs="Times New Roman"/>
          <w:sz w:val="24"/>
          <w:szCs w:val="24"/>
          <w:lang w:val="ru-RU"/>
        </w:rPr>
      </w:pPr>
      <w:r>
        <w:rPr>
          <w:rStyle w:val="12"/>
          <w:rFonts w:ascii="Times New Roman" w:hAnsi="Times New Roman" w:cs="Times New Roman"/>
          <w:sz w:val="24"/>
          <w:szCs w:val="24"/>
          <w:lang w:val="ru-RU"/>
        </w:rPr>
        <w:t>ПОДПИСИ СТОРОН:</w:t>
      </w:r>
    </w:p>
    <w:p w:rsidR="00F84247" w:rsidRDefault="00F84247" w:rsidP="00F84247">
      <w:pPr>
        <w:pStyle w:val="ConsPlusNormal"/>
        <w:widowControl/>
        <w:ind w:firstLine="540"/>
        <w:jc w:val="both"/>
        <w:rPr>
          <w:rFonts w:ascii="Times New Roman" w:hAnsi="Times New Roman" w:cs="Times New Roman"/>
          <w:sz w:val="24"/>
          <w:szCs w:val="24"/>
          <w:lang w:val="ru-RU"/>
        </w:rPr>
      </w:pPr>
    </w:p>
    <w:p w:rsidR="00F84247" w:rsidRDefault="00F84247" w:rsidP="00F84247">
      <w:pPr>
        <w:pStyle w:val="ConsPlusNonformat"/>
        <w:widowControl/>
        <w:rPr>
          <w:rFonts w:ascii="Times New Roman" w:hAnsi="Times New Roman" w:cs="Times New Roman"/>
          <w:sz w:val="24"/>
          <w:szCs w:val="24"/>
        </w:rPr>
      </w:pPr>
      <w:r>
        <w:rPr>
          <w:rStyle w:val="12"/>
          <w:rFonts w:ascii="Times New Roman" w:hAnsi="Times New Roman" w:cs="Times New Roman"/>
          <w:sz w:val="24"/>
          <w:szCs w:val="24"/>
        </w:rPr>
        <w:t xml:space="preserve">    От Покупателя:                                                                    От Поставщика:</w:t>
      </w:r>
    </w:p>
    <w:p w:rsidR="00F84247" w:rsidRDefault="00F84247" w:rsidP="00F84247">
      <w:pPr>
        <w:pStyle w:val="ConsPlusNonformat"/>
        <w:widowControl/>
        <w:rPr>
          <w:rFonts w:ascii="Times New Roman" w:hAnsi="Times New Roman" w:cs="Times New Roman"/>
          <w:sz w:val="24"/>
          <w:szCs w:val="24"/>
        </w:rPr>
      </w:pPr>
    </w:p>
    <w:p w:rsidR="00F84247" w:rsidRDefault="00F84247" w:rsidP="00F84247">
      <w:pPr>
        <w:pStyle w:val="ConsPlusNonformat"/>
        <w:widowControl/>
        <w:tabs>
          <w:tab w:val="left" w:pos="5910"/>
        </w:tabs>
        <w:rPr>
          <w:rFonts w:ascii="Times New Roman" w:hAnsi="Times New Roman" w:cs="Times New Roman"/>
          <w:sz w:val="24"/>
          <w:szCs w:val="24"/>
        </w:rPr>
      </w:pPr>
      <w:r>
        <w:rPr>
          <w:rStyle w:val="12"/>
          <w:rFonts w:ascii="Times New Roman" w:hAnsi="Times New Roman" w:cs="Times New Roman"/>
          <w:sz w:val="24"/>
          <w:szCs w:val="24"/>
        </w:rPr>
        <w:t xml:space="preserve">    Директор        </w:t>
      </w:r>
      <w:r>
        <w:rPr>
          <w:rStyle w:val="12"/>
          <w:rFonts w:ascii="Times New Roman" w:hAnsi="Times New Roman" w:cs="Times New Roman"/>
          <w:sz w:val="24"/>
          <w:szCs w:val="24"/>
        </w:rPr>
        <w:tab/>
      </w:r>
    </w:p>
    <w:p w:rsidR="00F84247" w:rsidRDefault="00F84247" w:rsidP="00F84247">
      <w:pPr>
        <w:pStyle w:val="ConsPlusNonformat"/>
        <w:widowControl/>
        <w:rPr>
          <w:rStyle w:val="12"/>
        </w:rPr>
      </w:pPr>
      <w:r>
        <w:rPr>
          <w:rStyle w:val="12"/>
          <w:rFonts w:ascii="Times New Roman" w:hAnsi="Times New Roman" w:cs="Times New Roman"/>
          <w:sz w:val="24"/>
          <w:szCs w:val="24"/>
        </w:rPr>
        <w:t xml:space="preserve">    ____________/Ларченко Е.А.                                                             ____________ </w:t>
      </w:r>
      <w:r w:rsidR="00B871B5">
        <w:rPr>
          <w:rStyle w:val="12"/>
          <w:rFonts w:ascii="Times New Roman" w:hAnsi="Times New Roman" w:cs="Times New Roman"/>
          <w:sz w:val="24"/>
          <w:szCs w:val="24"/>
        </w:rPr>
        <w:t>/            /</w:t>
      </w:r>
    </w:p>
    <w:p w:rsidR="00F84247" w:rsidRDefault="00F84247" w:rsidP="00F84247">
      <w:pPr>
        <w:pStyle w:val="ConsPlusNonformat"/>
        <w:widowControl/>
        <w:rPr>
          <w:b/>
        </w:rPr>
      </w:pPr>
      <w:r>
        <w:rPr>
          <w:rStyle w:val="12"/>
          <w:rFonts w:ascii="Times New Roman" w:hAnsi="Times New Roman" w:cs="Times New Roman"/>
          <w:sz w:val="24"/>
          <w:szCs w:val="24"/>
        </w:rPr>
        <w:t xml:space="preserve">                    М.П.                                                                                                М.П.</w:t>
      </w:r>
    </w:p>
    <w:p w:rsidR="00F84247" w:rsidRDefault="00F84247" w:rsidP="00F84247">
      <w:pPr>
        <w:pStyle w:val="ConsPlusNormal"/>
        <w:jc w:val="right"/>
        <w:rPr>
          <w:rStyle w:val="12"/>
          <w:rFonts w:ascii="Times New Roman" w:hAnsi="Times New Roman" w:cs="Times New Roman"/>
          <w:sz w:val="24"/>
          <w:szCs w:val="24"/>
          <w:lang w:val="ru-RU"/>
        </w:rPr>
      </w:pPr>
      <w:r>
        <w:rPr>
          <w:rStyle w:val="12"/>
          <w:rFonts w:ascii="Times New Roman" w:hAnsi="Times New Roman" w:cs="Times New Roman"/>
          <w:sz w:val="24"/>
          <w:szCs w:val="24"/>
          <w:lang w:val="ru-RU"/>
        </w:rPr>
        <w:lastRenderedPageBreak/>
        <w:t xml:space="preserve"> </w:t>
      </w:r>
    </w:p>
    <w:p w:rsidR="00F84247" w:rsidRPr="00F84247" w:rsidRDefault="00F84247" w:rsidP="00F84247">
      <w:pPr>
        <w:pStyle w:val="ConsPlusNormal"/>
        <w:jc w:val="right"/>
        <w:rPr>
          <w:rStyle w:val="12"/>
          <w:rFonts w:cs="Times New Roman"/>
          <w:lang w:val="ru-RU"/>
        </w:rPr>
      </w:pPr>
      <w:r>
        <w:rPr>
          <w:rStyle w:val="12"/>
          <w:rFonts w:ascii="Times New Roman" w:hAnsi="Times New Roman" w:cs="Times New Roman"/>
          <w:lang w:val="ru-RU"/>
        </w:rPr>
        <w:t xml:space="preserve">    Приложение №1 к проекту договора</w:t>
      </w:r>
    </w:p>
    <w:p w:rsidR="001C02FE" w:rsidRPr="00C3204A" w:rsidRDefault="00C3204A" w:rsidP="00C3204A">
      <w:pPr>
        <w:pStyle w:val="ConsPlusNormal"/>
        <w:widowControl/>
        <w:ind w:firstLine="0"/>
        <w:jc w:val="right"/>
        <w:rPr>
          <w:rFonts w:ascii="Times New Roman" w:hAnsi="Times New Roman" w:cs="Times New Roman"/>
          <w:lang w:val="ru-RU"/>
        </w:rPr>
      </w:pPr>
      <w:r w:rsidRPr="00C3204A">
        <w:rPr>
          <w:rFonts w:ascii="Times New Roman" w:hAnsi="Times New Roman" w:cs="Times New Roman"/>
          <w:lang w:val="ru-RU"/>
        </w:rPr>
        <w:t>спецификация</w:t>
      </w:r>
    </w:p>
    <w:p w:rsidR="00C3204A" w:rsidRPr="00C3204A" w:rsidRDefault="00C3204A" w:rsidP="00C3204A">
      <w:pPr>
        <w:pStyle w:val="ConsPlusNormal"/>
        <w:widowControl/>
        <w:ind w:firstLine="0"/>
        <w:jc w:val="right"/>
        <w:rPr>
          <w:rFonts w:ascii="Times New Roman" w:hAnsi="Times New Roman" w:cs="Times New Roman"/>
          <w:lang w:val="ru-RU"/>
        </w:rPr>
      </w:pPr>
    </w:p>
    <w:sectPr w:rsidR="00C3204A" w:rsidRPr="00C3204A" w:rsidSect="00D66CDB">
      <w:footerReference w:type="default" r:id="rId14"/>
      <w:pgSz w:w="11906" w:h="16838"/>
      <w:pgMar w:top="1134" w:right="850" w:bottom="1134" w:left="1701" w:header="708" w:footer="16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560" w:rsidRDefault="00081560" w:rsidP="00151138">
      <w:pPr>
        <w:spacing w:after="0" w:line="240" w:lineRule="auto"/>
      </w:pPr>
      <w:r>
        <w:separator/>
      </w:r>
    </w:p>
  </w:endnote>
  <w:endnote w:type="continuationSeparator" w:id="1">
    <w:p w:rsidR="00081560" w:rsidRDefault="00081560" w:rsidP="001511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212"/>
      <w:gridCol w:w="5212"/>
    </w:tblGrid>
    <w:tr w:rsidR="00081560">
      <w:tc>
        <w:tcPr>
          <w:tcW w:w="5212" w:type="dxa"/>
          <w:shd w:val="clear" w:color="auto" w:fill="auto"/>
        </w:tcPr>
        <w:p w:rsidR="00081560" w:rsidRDefault="00081560">
          <w:pPr>
            <w:pStyle w:val="a9"/>
            <w:rPr>
              <w:rFonts w:ascii="Times New Roman" w:hAnsi="Times New Roman" w:cs="Times New Roman"/>
            </w:rPr>
          </w:pPr>
        </w:p>
      </w:tc>
      <w:tc>
        <w:tcPr>
          <w:tcW w:w="5212" w:type="dxa"/>
          <w:shd w:val="clear" w:color="auto" w:fill="auto"/>
        </w:tcPr>
        <w:p w:rsidR="00081560" w:rsidRDefault="00081560" w:rsidP="00C530B0">
          <w:pPr>
            <w:pStyle w:val="a9"/>
            <w:ind w:left="1080"/>
          </w:pPr>
        </w:p>
        <w:p w:rsidR="00081560" w:rsidRDefault="00081560">
          <w:pPr>
            <w:pStyle w:val="a9"/>
          </w:pPr>
        </w:p>
      </w:tc>
    </w:tr>
  </w:tbl>
  <w:p w:rsidR="00081560" w:rsidRDefault="00081560">
    <w:pPr>
      <w:pStyle w:val="a9"/>
      <w:tabs>
        <w:tab w:val="center" w:pos="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560" w:rsidRDefault="00081560" w:rsidP="00151138">
      <w:pPr>
        <w:spacing w:after="0" w:line="240" w:lineRule="auto"/>
      </w:pPr>
      <w:r>
        <w:separator/>
      </w:r>
    </w:p>
  </w:footnote>
  <w:footnote w:type="continuationSeparator" w:id="1">
    <w:p w:rsidR="00081560" w:rsidRDefault="00081560" w:rsidP="001511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12968282"/>
    <w:name w:val="WW8Num2"/>
    <w:lvl w:ilvl="0">
      <w:start w:val="1"/>
      <w:numFmt w:val="decimal"/>
      <w:lvlText w:val="%1."/>
      <w:lvlJc w:val="left"/>
      <w:pPr>
        <w:tabs>
          <w:tab w:val="num" w:pos="708"/>
        </w:tabs>
        <w:ind w:left="720" w:hanging="360"/>
      </w:pPr>
      <w:rPr>
        <w:rFonts w:hint="default"/>
        <w:b/>
      </w:rPr>
    </w:lvl>
  </w:abstractNum>
  <w:abstractNum w:abstractNumId="2">
    <w:nsid w:val="00000003"/>
    <w:multiLevelType w:val="multilevel"/>
    <w:tmpl w:val="00000003"/>
    <w:name w:val="WW8Num3"/>
    <w:lvl w:ilvl="0">
      <w:start w:val="5"/>
      <w:numFmt w:val="decimal"/>
      <w:lvlText w:val="%1."/>
      <w:lvlJc w:val="left"/>
      <w:pPr>
        <w:tabs>
          <w:tab w:val="num" w:pos="360"/>
        </w:tabs>
        <w:ind w:left="360" w:hanging="360"/>
      </w:pPr>
      <w:rPr>
        <w:rFonts w:cs="Times New Roman" w:hint="default"/>
        <w:lang w:val="ru-RU"/>
      </w:rPr>
    </w:lvl>
    <w:lvl w:ilvl="1">
      <w:start w:val="1"/>
      <w:numFmt w:val="decimal"/>
      <w:lvlText w:val="%1.%2."/>
      <w:lvlJc w:val="left"/>
      <w:pPr>
        <w:tabs>
          <w:tab w:val="num" w:pos="792"/>
        </w:tabs>
        <w:ind w:left="792" w:hanging="432"/>
      </w:pPr>
      <w:rPr>
        <w:rFonts w:cs="Times New Roman" w:hint="default"/>
        <w:lang w:val="ru-RU"/>
      </w:rPr>
    </w:lvl>
    <w:lvl w:ilvl="2">
      <w:start w:val="1"/>
      <w:numFmt w:val="decimal"/>
      <w:lvlText w:val="%1.%2.%3."/>
      <w:lvlJc w:val="left"/>
      <w:pPr>
        <w:tabs>
          <w:tab w:val="num" w:pos="1440"/>
        </w:tabs>
        <w:ind w:left="1224" w:hanging="504"/>
      </w:pPr>
      <w:rPr>
        <w:rFonts w:cs="Times New Roman" w:hint="default"/>
        <w:lang w:val="ru-RU"/>
      </w:rPr>
    </w:lvl>
    <w:lvl w:ilvl="3">
      <w:start w:val="1"/>
      <w:numFmt w:val="decimal"/>
      <w:lvlText w:val="%1.%2.%3.%4."/>
      <w:lvlJc w:val="left"/>
      <w:pPr>
        <w:tabs>
          <w:tab w:val="num" w:pos="1800"/>
        </w:tabs>
        <w:ind w:left="1728" w:hanging="648"/>
      </w:pPr>
      <w:rPr>
        <w:rFonts w:cs="Times New Roman" w:hint="default"/>
        <w:lang w:val="ru-RU"/>
      </w:rPr>
    </w:lvl>
    <w:lvl w:ilvl="4">
      <w:start w:val="1"/>
      <w:numFmt w:val="decimal"/>
      <w:lvlText w:val="%1.%2.%3.%4.%5."/>
      <w:lvlJc w:val="left"/>
      <w:pPr>
        <w:tabs>
          <w:tab w:val="num" w:pos="2520"/>
        </w:tabs>
        <w:ind w:left="2232" w:hanging="792"/>
      </w:pPr>
      <w:rPr>
        <w:rFonts w:cs="Times New Roman" w:hint="default"/>
        <w:lang w:val="ru-RU"/>
      </w:rPr>
    </w:lvl>
    <w:lvl w:ilvl="5">
      <w:start w:val="1"/>
      <w:numFmt w:val="decimal"/>
      <w:lvlText w:val="%1.%2.%3.%4.%5.%6."/>
      <w:lvlJc w:val="left"/>
      <w:pPr>
        <w:tabs>
          <w:tab w:val="num" w:pos="2880"/>
        </w:tabs>
        <w:ind w:left="2736" w:hanging="936"/>
      </w:pPr>
      <w:rPr>
        <w:rFonts w:cs="Times New Roman" w:hint="default"/>
        <w:lang w:val="ru-RU"/>
      </w:rPr>
    </w:lvl>
    <w:lvl w:ilvl="6">
      <w:start w:val="1"/>
      <w:numFmt w:val="decimal"/>
      <w:lvlText w:val="%1.%2.%3.%4.%5.%6.%7."/>
      <w:lvlJc w:val="left"/>
      <w:pPr>
        <w:tabs>
          <w:tab w:val="num" w:pos="3600"/>
        </w:tabs>
        <w:ind w:left="3240" w:hanging="1080"/>
      </w:pPr>
      <w:rPr>
        <w:rFonts w:cs="Times New Roman" w:hint="default"/>
        <w:lang w:val="ru-RU"/>
      </w:rPr>
    </w:lvl>
    <w:lvl w:ilvl="7">
      <w:start w:val="1"/>
      <w:numFmt w:val="decimal"/>
      <w:lvlText w:val="%1.%2.%3.%4.%5.%6.%7.%8."/>
      <w:lvlJc w:val="left"/>
      <w:pPr>
        <w:tabs>
          <w:tab w:val="num" w:pos="3960"/>
        </w:tabs>
        <w:ind w:left="3744" w:hanging="1224"/>
      </w:pPr>
      <w:rPr>
        <w:rFonts w:cs="Times New Roman" w:hint="default"/>
        <w:lang w:val="ru-RU"/>
      </w:rPr>
    </w:lvl>
    <w:lvl w:ilvl="8">
      <w:start w:val="1"/>
      <w:numFmt w:val="decimal"/>
      <w:lvlText w:val="%1.%2.%3.%4.%5.%6.%7.%8.%9."/>
      <w:lvlJc w:val="left"/>
      <w:pPr>
        <w:tabs>
          <w:tab w:val="num" w:pos="4680"/>
        </w:tabs>
        <w:ind w:left="4320" w:hanging="1440"/>
      </w:pPr>
      <w:rPr>
        <w:rFonts w:cs="Times New Roman" w:hint="default"/>
        <w:lang w:val="ru-RU"/>
      </w:rPr>
    </w:lvl>
  </w:abstractNum>
  <w:abstractNum w:abstractNumId="3">
    <w:nsid w:val="00000004"/>
    <w:multiLevelType w:val="multilevel"/>
    <w:tmpl w:val="00000004"/>
    <w:name w:val="WW8Num4"/>
    <w:lvl w:ilvl="0">
      <w:start w:val="5"/>
      <w:numFmt w:val="decimal"/>
      <w:lvlText w:val="%1."/>
      <w:lvlJc w:val="left"/>
      <w:pPr>
        <w:tabs>
          <w:tab w:val="num" w:pos="360"/>
        </w:tabs>
        <w:ind w:left="360" w:hanging="360"/>
      </w:pPr>
      <w:rPr>
        <w:rFonts w:ascii="Times New Roman" w:hAnsi="Times New Roman" w:cs="Times New Roman" w:hint="default"/>
        <w:lang w:val="ru-RU"/>
      </w:rPr>
    </w:lvl>
    <w:lvl w:ilvl="1">
      <w:start w:val="5"/>
      <w:numFmt w:val="decimal"/>
      <w:lvlText w:val="%1.%2."/>
      <w:lvlJc w:val="left"/>
      <w:pPr>
        <w:tabs>
          <w:tab w:val="num" w:pos="792"/>
        </w:tabs>
        <w:ind w:left="792" w:hanging="432"/>
      </w:pPr>
      <w:rPr>
        <w:rFonts w:ascii="Times New Roman" w:hAnsi="Times New Roman" w:cs="Times New Roman" w:hint="default"/>
        <w:lang w:val="ru-RU"/>
      </w:rPr>
    </w:lvl>
    <w:lvl w:ilvl="2">
      <w:start w:val="1"/>
      <w:numFmt w:val="decimal"/>
      <w:lvlText w:val="%1.%2.%3."/>
      <w:lvlJc w:val="left"/>
      <w:pPr>
        <w:tabs>
          <w:tab w:val="num" w:pos="1440"/>
        </w:tabs>
        <w:ind w:left="1224" w:hanging="504"/>
      </w:pPr>
      <w:rPr>
        <w:rFonts w:ascii="Times New Roman" w:hAnsi="Times New Roman" w:cs="Times New Roman" w:hint="default"/>
        <w:lang w:val="ru-RU"/>
      </w:rPr>
    </w:lvl>
    <w:lvl w:ilvl="3">
      <w:start w:val="1"/>
      <w:numFmt w:val="decimal"/>
      <w:lvlText w:val="%1.%2.%3.%4."/>
      <w:lvlJc w:val="left"/>
      <w:pPr>
        <w:tabs>
          <w:tab w:val="num" w:pos="1800"/>
        </w:tabs>
        <w:ind w:left="1728" w:hanging="648"/>
      </w:pPr>
      <w:rPr>
        <w:rFonts w:ascii="Times New Roman" w:hAnsi="Times New Roman" w:cs="Times New Roman" w:hint="default"/>
        <w:lang w:val="ru-RU"/>
      </w:rPr>
    </w:lvl>
    <w:lvl w:ilvl="4">
      <w:start w:val="1"/>
      <w:numFmt w:val="decimal"/>
      <w:lvlText w:val="%1.%2.%3.%4.%5."/>
      <w:lvlJc w:val="left"/>
      <w:pPr>
        <w:tabs>
          <w:tab w:val="num" w:pos="2520"/>
        </w:tabs>
        <w:ind w:left="2232" w:hanging="792"/>
      </w:pPr>
      <w:rPr>
        <w:rFonts w:ascii="Times New Roman" w:hAnsi="Times New Roman" w:cs="Times New Roman" w:hint="default"/>
        <w:lang w:val="ru-RU"/>
      </w:rPr>
    </w:lvl>
    <w:lvl w:ilvl="5">
      <w:start w:val="1"/>
      <w:numFmt w:val="decimal"/>
      <w:lvlText w:val="%1.%2.%3.%4.%5.%6."/>
      <w:lvlJc w:val="left"/>
      <w:pPr>
        <w:tabs>
          <w:tab w:val="num" w:pos="2880"/>
        </w:tabs>
        <w:ind w:left="2736" w:hanging="936"/>
      </w:pPr>
      <w:rPr>
        <w:rFonts w:ascii="Times New Roman" w:hAnsi="Times New Roman" w:cs="Times New Roman" w:hint="default"/>
        <w:lang w:val="ru-RU"/>
      </w:rPr>
    </w:lvl>
    <w:lvl w:ilvl="6">
      <w:start w:val="1"/>
      <w:numFmt w:val="decimal"/>
      <w:lvlText w:val="%1.%2.%3.%4.%5.%6.%7."/>
      <w:lvlJc w:val="left"/>
      <w:pPr>
        <w:tabs>
          <w:tab w:val="num" w:pos="3600"/>
        </w:tabs>
        <w:ind w:left="3240" w:hanging="1080"/>
      </w:pPr>
      <w:rPr>
        <w:rFonts w:ascii="Times New Roman" w:hAnsi="Times New Roman" w:cs="Times New Roman" w:hint="default"/>
        <w:lang w:val="ru-RU"/>
      </w:rPr>
    </w:lvl>
    <w:lvl w:ilvl="7">
      <w:start w:val="1"/>
      <w:numFmt w:val="decimal"/>
      <w:lvlText w:val="%1.%2.%3.%4.%5.%6.%7.%8."/>
      <w:lvlJc w:val="left"/>
      <w:pPr>
        <w:tabs>
          <w:tab w:val="num" w:pos="3960"/>
        </w:tabs>
        <w:ind w:left="3744" w:hanging="1224"/>
      </w:pPr>
      <w:rPr>
        <w:rFonts w:ascii="Times New Roman" w:hAnsi="Times New Roman" w:cs="Times New Roman" w:hint="default"/>
        <w:lang w:val="ru-RU"/>
      </w:rPr>
    </w:lvl>
    <w:lvl w:ilvl="8">
      <w:start w:val="1"/>
      <w:numFmt w:val="decimal"/>
      <w:lvlText w:val="%1.%2.%3.%4.%5.%6.%7.%8.%9."/>
      <w:lvlJc w:val="left"/>
      <w:pPr>
        <w:tabs>
          <w:tab w:val="num" w:pos="4680"/>
        </w:tabs>
        <w:ind w:left="4320" w:hanging="1440"/>
      </w:pPr>
      <w:rPr>
        <w:rFonts w:ascii="Times New Roman" w:hAnsi="Times New Roman" w:cs="Times New Roman" w:hint="default"/>
        <w:lang w:val="ru-RU"/>
      </w:rPr>
    </w:lvl>
  </w:abstractNum>
  <w:abstractNum w:abstractNumId="4">
    <w:nsid w:val="068F428A"/>
    <w:multiLevelType w:val="hybridMultilevel"/>
    <w:tmpl w:val="CBEA69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497998"/>
    <w:multiLevelType w:val="multilevel"/>
    <w:tmpl w:val="3D6CD1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9F3B33"/>
    <w:multiLevelType w:val="multilevel"/>
    <w:tmpl w:val="B2B8BC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E06BF3"/>
    <w:multiLevelType w:val="multilevel"/>
    <w:tmpl w:val="45D802E4"/>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nsid w:val="15200E5A"/>
    <w:multiLevelType w:val="multilevel"/>
    <w:tmpl w:val="B3FA3508"/>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EF4B88"/>
    <w:multiLevelType w:val="hybridMultilevel"/>
    <w:tmpl w:val="C92AD972"/>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0D0B05"/>
    <w:multiLevelType w:val="hybridMultilevel"/>
    <w:tmpl w:val="04BAA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4439A"/>
    <w:multiLevelType w:val="multilevel"/>
    <w:tmpl w:val="424AA558"/>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222946BB"/>
    <w:multiLevelType w:val="multilevel"/>
    <w:tmpl w:val="8958746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nsid w:val="22420321"/>
    <w:multiLevelType w:val="multilevel"/>
    <w:tmpl w:val="4E86B8F8"/>
    <w:styleLink w:val="WWNum1"/>
    <w:lvl w:ilvl="0">
      <w:start w:val="1"/>
      <w:numFmt w:val="decimal"/>
      <w:lvlText w:val="%1."/>
      <w:lvlJc w:val="left"/>
      <w:pPr>
        <w:ind w:left="0" w:firstLine="0"/>
      </w:pPr>
      <w:rPr>
        <w:i w:val="0"/>
        <w:sz w:val="22"/>
        <w:szCs w:val="22"/>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4">
    <w:nsid w:val="238D1328"/>
    <w:multiLevelType w:val="hybridMultilevel"/>
    <w:tmpl w:val="1D3E4F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A7C7722"/>
    <w:multiLevelType w:val="hybridMultilevel"/>
    <w:tmpl w:val="F2043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3F0CBB"/>
    <w:multiLevelType w:val="multilevel"/>
    <w:tmpl w:val="4DB20FF8"/>
    <w:lvl w:ilvl="0">
      <w:start w:val="9"/>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4F0E1393"/>
    <w:multiLevelType w:val="multilevel"/>
    <w:tmpl w:val="206C3FB8"/>
    <w:lvl w:ilvl="0">
      <w:start w:val="7"/>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4F595FDB"/>
    <w:multiLevelType w:val="hybridMultilevel"/>
    <w:tmpl w:val="621AE6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E453A04"/>
    <w:multiLevelType w:val="multilevel"/>
    <w:tmpl w:val="E232387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nsid w:val="66551B80"/>
    <w:multiLevelType w:val="hybridMultilevel"/>
    <w:tmpl w:val="245EA920"/>
    <w:lvl w:ilvl="0" w:tplc="4C2A42B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2E1643"/>
    <w:multiLevelType w:val="multilevel"/>
    <w:tmpl w:val="E0BC296E"/>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nsid w:val="75B72CD8"/>
    <w:multiLevelType w:val="multilevel"/>
    <w:tmpl w:val="27BCA21C"/>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nsid w:val="770304FA"/>
    <w:multiLevelType w:val="multilevel"/>
    <w:tmpl w:val="3A08C01C"/>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nsid w:val="7F24577B"/>
    <w:multiLevelType w:val="multilevel"/>
    <w:tmpl w:val="B18CB6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8"/>
  </w:num>
  <w:num w:numId="3">
    <w:abstractNumId w:val="13"/>
  </w:num>
  <w:num w:numId="4">
    <w:abstractNumId w:val="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5"/>
  </w:num>
  <w:num w:numId="15">
    <w:abstractNumId w:val="20"/>
  </w:num>
  <w:num w:numId="16">
    <w:abstractNumId w:val="0"/>
  </w:num>
  <w:num w:numId="17">
    <w:abstractNumId w:val="1"/>
  </w:num>
  <w:num w:numId="18">
    <w:abstractNumId w:val="2"/>
  </w:num>
  <w:num w:numId="19">
    <w:abstractNumId w:val="3"/>
  </w:num>
  <w:num w:numId="20">
    <w:abstractNumId w:val="10"/>
  </w:num>
  <w:num w:numId="21">
    <w:abstractNumId w:val="18"/>
  </w:num>
  <w:num w:numId="22">
    <w:abstractNumId w:val="1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5"/>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681"/>
  </w:hdrShapeDefaults>
  <w:footnotePr>
    <w:footnote w:id="0"/>
    <w:footnote w:id="1"/>
  </w:footnotePr>
  <w:endnotePr>
    <w:endnote w:id="0"/>
    <w:endnote w:id="1"/>
  </w:endnotePr>
  <w:compat>
    <w:useFELayout/>
  </w:compat>
  <w:rsids>
    <w:rsidRoot w:val="00B25D79"/>
    <w:rsid w:val="00017E8B"/>
    <w:rsid w:val="000275F0"/>
    <w:rsid w:val="00034356"/>
    <w:rsid w:val="000353A6"/>
    <w:rsid w:val="0004129A"/>
    <w:rsid w:val="000416A9"/>
    <w:rsid w:val="00041A56"/>
    <w:rsid w:val="00042230"/>
    <w:rsid w:val="000458AF"/>
    <w:rsid w:val="00052A36"/>
    <w:rsid w:val="0005530A"/>
    <w:rsid w:val="000610BC"/>
    <w:rsid w:val="000630AA"/>
    <w:rsid w:val="00075212"/>
    <w:rsid w:val="00075D5E"/>
    <w:rsid w:val="00080EEB"/>
    <w:rsid w:val="0008104E"/>
    <w:rsid w:val="00081560"/>
    <w:rsid w:val="0008482B"/>
    <w:rsid w:val="000864C8"/>
    <w:rsid w:val="00087619"/>
    <w:rsid w:val="000B70F6"/>
    <w:rsid w:val="000C35A8"/>
    <w:rsid w:val="000C5391"/>
    <w:rsid w:val="000E5111"/>
    <w:rsid w:val="000F1DEC"/>
    <w:rsid w:val="00104BD3"/>
    <w:rsid w:val="001126FE"/>
    <w:rsid w:val="0013281D"/>
    <w:rsid w:val="00141967"/>
    <w:rsid w:val="00145667"/>
    <w:rsid w:val="00145ECC"/>
    <w:rsid w:val="00151138"/>
    <w:rsid w:val="001543E8"/>
    <w:rsid w:val="0016631D"/>
    <w:rsid w:val="0017235B"/>
    <w:rsid w:val="00187390"/>
    <w:rsid w:val="0019587C"/>
    <w:rsid w:val="001A036C"/>
    <w:rsid w:val="001B2923"/>
    <w:rsid w:val="001B57E2"/>
    <w:rsid w:val="001B5D6C"/>
    <w:rsid w:val="001C02FE"/>
    <w:rsid w:val="001C15F8"/>
    <w:rsid w:val="001C1BA9"/>
    <w:rsid w:val="001C1EE3"/>
    <w:rsid w:val="001D28B8"/>
    <w:rsid w:val="001E1017"/>
    <w:rsid w:val="00202CC7"/>
    <w:rsid w:val="00216DE1"/>
    <w:rsid w:val="00226CBF"/>
    <w:rsid w:val="00231F8F"/>
    <w:rsid w:val="00233688"/>
    <w:rsid w:val="00240915"/>
    <w:rsid w:val="00252101"/>
    <w:rsid w:val="00261007"/>
    <w:rsid w:val="00263E88"/>
    <w:rsid w:val="00272347"/>
    <w:rsid w:val="002926CC"/>
    <w:rsid w:val="002D412B"/>
    <w:rsid w:val="002D7A93"/>
    <w:rsid w:val="002F7371"/>
    <w:rsid w:val="00311BA6"/>
    <w:rsid w:val="003143A7"/>
    <w:rsid w:val="00324062"/>
    <w:rsid w:val="003346B9"/>
    <w:rsid w:val="003359E3"/>
    <w:rsid w:val="00335C83"/>
    <w:rsid w:val="00336336"/>
    <w:rsid w:val="003419A0"/>
    <w:rsid w:val="00347C37"/>
    <w:rsid w:val="00370F51"/>
    <w:rsid w:val="00372E07"/>
    <w:rsid w:val="003736DC"/>
    <w:rsid w:val="003763B7"/>
    <w:rsid w:val="00394DD8"/>
    <w:rsid w:val="003B42A1"/>
    <w:rsid w:val="003B45F9"/>
    <w:rsid w:val="003B727B"/>
    <w:rsid w:val="003C3580"/>
    <w:rsid w:val="003C781C"/>
    <w:rsid w:val="003D0CA8"/>
    <w:rsid w:val="00400CEA"/>
    <w:rsid w:val="00402AF5"/>
    <w:rsid w:val="00410910"/>
    <w:rsid w:val="0042330B"/>
    <w:rsid w:val="004244FB"/>
    <w:rsid w:val="00425ABB"/>
    <w:rsid w:val="00431660"/>
    <w:rsid w:val="004635DB"/>
    <w:rsid w:val="0048242E"/>
    <w:rsid w:val="00490965"/>
    <w:rsid w:val="00497E7C"/>
    <w:rsid w:val="004A5670"/>
    <w:rsid w:val="004A7115"/>
    <w:rsid w:val="004C2930"/>
    <w:rsid w:val="004D1AD7"/>
    <w:rsid w:val="004D51AB"/>
    <w:rsid w:val="004E2EC3"/>
    <w:rsid w:val="004F2C3C"/>
    <w:rsid w:val="004F5C74"/>
    <w:rsid w:val="004F7221"/>
    <w:rsid w:val="0050593E"/>
    <w:rsid w:val="00513E86"/>
    <w:rsid w:val="00533F26"/>
    <w:rsid w:val="005521DE"/>
    <w:rsid w:val="00576773"/>
    <w:rsid w:val="005811C6"/>
    <w:rsid w:val="0058174B"/>
    <w:rsid w:val="005838C0"/>
    <w:rsid w:val="00592CA1"/>
    <w:rsid w:val="00594453"/>
    <w:rsid w:val="005A1DCB"/>
    <w:rsid w:val="005A6FB8"/>
    <w:rsid w:val="005B168B"/>
    <w:rsid w:val="005B7B22"/>
    <w:rsid w:val="005E5AF2"/>
    <w:rsid w:val="005F5D7E"/>
    <w:rsid w:val="005F7DB3"/>
    <w:rsid w:val="006016C6"/>
    <w:rsid w:val="006030D5"/>
    <w:rsid w:val="006040DC"/>
    <w:rsid w:val="00610254"/>
    <w:rsid w:val="0061152F"/>
    <w:rsid w:val="00611E50"/>
    <w:rsid w:val="00615134"/>
    <w:rsid w:val="0062155F"/>
    <w:rsid w:val="006256D8"/>
    <w:rsid w:val="00627C76"/>
    <w:rsid w:val="0063658E"/>
    <w:rsid w:val="0063671B"/>
    <w:rsid w:val="0063671D"/>
    <w:rsid w:val="00641136"/>
    <w:rsid w:val="00645C88"/>
    <w:rsid w:val="006462BC"/>
    <w:rsid w:val="00647E37"/>
    <w:rsid w:val="00667E54"/>
    <w:rsid w:val="0067334D"/>
    <w:rsid w:val="00684BA6"/>
    <w:rsid w:val="00694DD7"/>
    <w:rsid w:val="006975EF"/>
    <w:rsid w:val="006A22DE"/>
    <w:rsid w:val="006A6FFD"/>
    <w:rsid w:val="006D5F77"/>
    <w:rsid w:val="006E1AD7"/>
    <w:rsid w:val="006F17F0"/>
    <w:rsid w:val="006F1D4C"/>
    <w:rsid w:val="006F5182"/>
    <w:rsid w:val="00701E62"/>
    <w:rsid w:val="00701E6E"/>
    <w:rsid w:val="00707CE1"/>
    <w:rsid w:val="00711E43"/>
    <w:rsid w:val="00716D05"/>
    <w:rsid w:val="00721251"/>
    <w:rsid w:val="00722A9A"/>
    <w:rsid w:val="00744B86"/>
    <w:rsid w:val="00755F3E"/>
    <w:rsid w:val="00756028"/>
    <w:rsid w:val="007848A3"/>
    <w:rsid w:val="007910F6"/>
    <w:rsid w:val="007A30E8"/>
    <w:rsid w:val="007A6C5A"/>
    <w:rsid w:val="007D619D"/>
    <w:rsid w:val="007D6760"/>
    <w:rsid w:val="007E7A7B"/>
    <w:rsid w:val="00835276"/>
    <w:rsid w:val="00843B3E"/>
    <w:rsid w:val="00851828"/>
    <w:rsid w:val="008562B5"/>
    <w:rsid w:val="00866713"/>
    <w:rsid w:val="008770BF"/>
    <w:rsid w:val="0089130F"/>
    <w:rsid w:val="00892E56"/>
    <w:rsid w:val="008A701E"/>
    <w:rsid w:val="008C6269"/>
    <w:rsid w:val="008D1DF4"/>
    <w:rsid w:val="008D45EA"/>
    <w:rsid w:val="008E4473"/>
    <w:rsid w:val="008F28DB"/>
    <w:rsid w:val="00900283"/>
    <w:rsid w:val="00900F5B"/>
    <w:rsid w:val="009036BA"/>
    <w:rsid w:val="00914119"/>
    <w:rsid w:val="009162A8"/>
    <w:rsid w:val="0092166C"/>
    <w:rsid w:val="0093500C"/>
    <w:rsid w:val="00935272"/>
    <w:rsid w:val="00936DA9"/>
    <w:rsid w:val="009502F7"/>
    <w:rsid w:val="009544C5"/>
    <w:rsid w:val="009601AC"/>
    <w:rsid w:val="00962BB0"/>
    <w:rsid w:val="009631AE"/>
    <w:rsid w:val="00966FA0"/>
    <w:rsid w:val="00967817"/>
    <w:rsid w:val="00976C90"/>
    <w:rsid w:val="00991C5F"/>
    <w:rsid w:val="00992319"/>
    <w:rsid w:val="00992E39"/>
    <w:rsid w:val="009A3B97"/>
    <w:rsid w:val="009B2287"/>
    <w:rsid w:val="009B2D74"/>
    <w:rsid w:val="009C088C"/>
    <w:rsid w:val="009C1FBF"/>
    <w:rsid w:val="009C7540"/>
    <w:rsid w:val="009C7775"/>
    <w:rsid w:val="009D06BD"/>
    <w:rsid w:val="009D4CCA"/>
    <w:rsid w:val="009D59DA"/>
    <w:rsid w:val="009E013C"/>
    <w:rsid w:val="00A12ACD"/>
    <w:rsid w:val="00A16F1F"/>
    <w:rsid w:val="00A1785B"/>
    <w:rsid w:val="00A21AE3"/>
    <w:rsid w:val="00A22AB2"/>
    <w:rsid w:val="00A34746"/>
    <w:rsid w:val="00A60810"/>
    <w:rsid w:val="00A87824"/>
    <w:rsid w:val="00A93738"/>
    <w:rsid w:val="00A959F0"/>
    <w:rsid w:val="00AA0250"/>
    <w:rsid w:val="00AB3E7A"/>
    <w:rsid w:val="00AC2B1C"/>
    <w:rsid w:val="00AC5347"/>
    <w:rsid w:val="00AD0486"/>
    <w:rsid w:val="00AE542B"/>
    <w:rsid w:val="00B0164B"/>
    <w:rsid w:val="00B0169D"/>
    <w:rsid w:val="00B23A7C"/>
    <w:rsid w:val="00B2457C"/>
    <w:rsid w:val="00B250E8"/>
    <w:rsid w:val="00B25D79"/>
    <w:rsid w:val="00B30D1C"/>
    <w:rsid w:val="00B324A3"/>
    <w:rsid w:val="00B41C2F"/>
    <w:rsid w:val="00B4384B"/>
    <w:rsid w:val="00B43AFB"/>
    <w:rsid w:val="00B62279"/>
    <w:rsid w:val="00B71646"/>
    <w:rsid w:val="00B72A6A"/>
    <w:rsid w:val="00B76BB9"/>
    <w:rsid w:val="00B871B5"/>
    <w:rsid w:val="00B90AF0"/>
    <w:rsid w:val="00BB2611"/>
    <w:rsid w:val="00BB284B"/>
    <w:rsid w:val="00BC1BC4"/>
    <w:rsid w:val="00BD11E0"/>
    <w:rsid w:val="00BD7FA8"/>
    <w:rsid w:val="00BF3B2D"/>
    <w:rsid w:val="00C03120"/>
    <w:rsid w:val="00C101FA"/>
    <w:rsid w:val="00C26B8A"/>
    <w:rsid w:val="00C3204A"/>
    <w:rsid w:val="00C34D18"/>
    <w:rsid w:val="00C35C7F"/>
    <w:rsid w:val="00C35DB4"/>
    <w:rsid w:val="00C4288B"/>
    <w:rsid w:val="00C51B6A"/>
    <w:rsid w:val="00C530B0"/>
    <w:rsid w:val="00C858C9"/>
    <w:rsid w:val="00C9724F"/>
    <w:rsid w:val="00CB54D1"/>
    <w:rsid w:val="00CB7805"/>
    <w:rsid w:val="00CC2414"/>
    <w:rsid w:val="00CC2EE6"/>
    <w:rsid w:val="00CC7308"/>
    <w:rsid w:val="00CE0C64"/>
    <w:rsid w:val="00CE105D"/>
    <w:rsid w:val="00CF3BF3"/>
    <w:rsid w:val="00D0688C"/>
    <w:rsid w:val="00D12DA6"/>
    <w:rsid w:val="00D3024C"/>
    <w:rsid w:val="00D4790B"/>
    <w:rsid w:val="00D50BCE"/>
    <w:rsid w:val="00D62E30"/>
    <w:rsid w:val="00D66CDB"/>
    <w:rsid w:val="00D77C8E"/>
    <w:rsid w:val="00D80247"/>
    <w:rsid w:val="00D93144"/>
    <w:rsid w:val="00D960DE"/>
    <w:rsid w:val="00DA00C1"/>
    <w:rsid w:val="00DB6554"/>
    <w:rsid w:val="00DC1E73"/>
    <w:rsid w:val="00DD70D8"/>
    <w:rsid w:val="00DE18C7"/>
    <w:rsid w:val="00DF19CD"/>
    <w:rsid w:val="00DF7270"/>
    <w:rsid w:val="00E010AA"/>
    <w:rsid w:val="00E03C8F"/>
    <w:rsid w:val="00E06F39"/>
    <w:rsid w:val="00E07056"/>
    <w:rsid w:val="00E233BE"/>
    <w:rsid w:val="00E3067A"/>
    <w:rsid w:val="00E36B6A"/>
    <w:rsid w:val="00E4211A"/>
    <w:rsid w:val="00E5308E"/>
    <w:rsid w:val="00E608B7"/>
    <w:rsid w:val="00E632F9"/>
    <w:rsid w:val="00E6623E"/>
    <w:rsid w:val="00E74006"/>
    <w:rsid w:val="00E85E2C"/>
    <w:rsid w:val="00E86F79"/>
    <w:rsid w:val="00E8793C"/>
    <w:rsid w:val="00E938D4"/>
    <w:rsid w:val="00EA5FF4"/>
    <w:rsid w:val="00EB1BEE"/>
    <w:rsid w:val="00EB4126"/>
    <w:rsid w:val="00EB4C25"/>
    <w:rsid w:val="00EC3EBF"/>
    <w:rsid w:val="00EE2148"/>
    <w:rsid w:val="00EE5A96"/>
    <w:rsid w:val="00EE678A"/>
    <w:rsid w:val="00EF143C"/>
    <w:rsid w:val="00EF5FE1"/>
    <w:rsid w:val="00F105D2"/>
    <w:rsid w:val="00F1093F"/>
    <w:rsid w:val="00F201A5"/>
    <w:rsid w:val="00F26BB3"/>
    <w:rsid w:val="00F43159"/>
    <w:rsid w:val="00F513C1"/>
    <w:rsid w:val="00F51675"/>
    <w:rsid w:val="00F56D8B"/>
    <w:rsid w:val="00F6127C"/>
    <w:rsid w:val="00F670F9"/>
    <w:rsid w:val="00F83C30"/>
    <w:rsid w:val="00F84247"/>
    <w:rsid w:val="00F96FF4"/>
    <w:rsid w:val="00FA65F2"/>
    <w:rsid w:val="00FB6CBC"/>
    <w:rsid w:val="00FB764E"/>
    <w:rsid w:val="00FC1EDE"/>
    <w:rsid w:val="00FC2FFA"/>
    <w:rsid w:val="00FC3271"/>
    <w:rsid w:val="00FC4A47"/>
    <w:rsid w:val="00FC6819"/>
    <w:rsid w:val="00FE12A4"/>
    <w:rsid w:val="00FE2F4F"/>
    <w:rsid w:val="00FF1774"/>
    <w:rsid w:val="00FF7671"/>
    <w:rsid w:val="00FF7D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DD8"/>
  </w:style>
  <w:style w:type="paragraph" w:styleId="1">
    <w:name w:val="heading 1"/>
    <w:basedOn w:val="a"/>
    <w:next w:val="a"/>
    <w:link w:val="10"/>
    <w:uiPriority w:val="9"/>
    <w:qFormat/>
    <w:rsid w:val="00394DD8"/>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394DD8"/>
    <w:pPr>
      <w:spacing w:before="200" w:after="0" w:line="271" w:lineRule="auto"/>
      <w:outlineLvl w:val="1"/>
    </w:pPr>
    <w:rPr>
      <w:smallCaps/>
      <w:sz w:val="28"/>
      <w:szCs w:val="28"/>
    </w:rPr>
  </w:style>
  <w:style w:type="paragraph" w:styleId="3">
    <w:name w:val="heading 3"/>
    <w:basedOn w:val="a"/>
    <w:next w:val="a"/>
    <w:link w:val="30"/>
    <w:uiPriority w:val="9"/>
    <w:unhideWhenUsed/>
    <w:qFormat/>
    <w:rsid w:val="00394DD8"/>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394DD8"/>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394DD8"/>
    <w:pPr>
      <w:spacing w:after="0" w:line="271" w:lineRule="auto"/>
      <w:outlineLvl w:val="4"/>
    </w:pPr>
    <w:rPr>
      <w:i/>
      <w:iCs/>
      <w:sz w:val="24"/>
      <w:szCs w:val="24"/>
    </w:rPr>
  </w:style>
  <w:style w:type="paragraph" w:styleId="6">
    <w:name w:val="heading 6"/>
    <w:basedOn w:val="a"/>
    <w:next w:val="a"/>
    <w:link w:val="60"/>
    <w:uiPriority w:val="9"/>
    <w:unhideWhenUsed/>
    <w:qFormat/>
    <w:rsid w:val="00394DD8"/>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0"/>
    <w:uiPriority w:val="9"/>
    <w:unhideWhenUsed/>
    <w:qFormat/>
    <w:rsid w:val="00394DD8"/>
    <w:pPr>
      <w:spacing w:after="0"/>
      <w:outlineLvl w:val="6"/>
    </w:pPr>
    <w:rPr>
      <w:b/>
      <w:bCs/>
      <w:i/>
      <w:iCs/>
      <w:color w:val="5A5A5A" w:themeColor="text1" w:themeTint="A5"/>
      <w:sz w:val="20"/>
      <w:szCs w:val="20"/>
    </w:rPr>
  </w:style>
  <w:style w:type="paragraph" w:styleId="8">
    <w:name w:val="heading 8"/>
    <w:basedOn w:val="a"/>
    <w:next w:val="a"/>
    <w:link w:val="80"/>
    <w:uiPriority w:val="9"/>
    <w:unhideWhenUsed/>
    <w:qFormat/>
    <w:rsid w:val="00394DD8"/>
    <w:pPr>
      <w:spacing w:after="0"/>
      <w:outlineLvl w:val="7"/>
    </w:pPr>
    <w:rPr>
      <w:b/>
      <w:bCs/>
      <w:color w:val="7F7F7F" w:themeColor="text1" w:themeTint="80"/>
      <w:sz w:val="20"/>
      <w:szCs w:val="20"/>
    </w:rPr>
  </w:style>
  <w:style w:type="paragraph" w:styleId="9">
    <w:name w:val="heading 9"/>
    <w:basedOn w:val="a"/>
    <w:next w:val="a"/>
    <w:link w:val="90"/>
    <w:uiPriority w:val="9"/>
    <w:unhideWhenUsed/>
    <w:qFormat/>
    <w:rsid w:val="00394DD8"/>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B3E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394DD8"/>
    <w:rPr>
      <w:i/>
      <w:iCs/>
      <w:smallCaps/>
      <w:spacing w:val="5"/>
      <w:sz w:val="26"/>
      <w:szCs w:val="26"/>
    </w:rPr>
  </w:style>
  <w:style w:type="paragraph" w:styleId="21">
    <w:name w:val="Body Text Indent 2"/>
    <w:basedOn w:val="a"/>
    <w:link w:val="22"/>
    <w:rsid w:val="0067334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67334D"/>
    <w:rPr>
      <w:rFonts w:ascii="Times New Roman" w:eastAsia="Times New Roman" w:hAnsi="Times New Roman" w:cs="Times New Roman"/>
      <w:sz w:val="24"/>
      <w:szCs w:val="24"/>
      <w:lang w:eastAsia="ru-RU"/>
    </w:rPr>
  </w:style>
  <w:style w:type="paragraph" w:styleId="a4">
    <w:name w:val="List Paragraph"/>
    <w:basedOn w:val="a"/>
    <w:uiPriority w:val="34"/>
    <w:qFormat/>
    <w:rsid w:val="00394DD8"/>
    <w:pPr>
      <w:ind w:left="720"/>
      <w:contextualSpacing/>
    </w:pPr>
  </w:style>
  <w:style w:type="paragraph" w:styleId="a5">
    <w:name w:val="No Spacing"/>
    <w:basedOn w:val="a"/>
    <w:link w:val="a6"/>
    <w:uiPriority w:val="1"/>
    <w:qFormat/>
    <w:rsid w:val="00394DD8"/>
    <w:pPr>
      <w:spacing w:after="0" w:line="240" w:lineRule="auto"/>
    </w:pPr>
  </w:style>
  <w:style w:type="paragraph" w:customStyle="1" w:styleId="31">
    <w:name w:val="Стиль3 Знак"/>
    <w:basedOn w:val="a"/>
    <w:rsid w:val="0063658E"/>
    <w:pPr>
      <w:widowControl w:val="0"/>
      <w:tabs>
        <w:tab w:val="left" w:pos="227"/>
      </w:tabs>
      <w:suppressAutoHyphens/>
      <w:spacing w:after="0" w:line="240" w:lineRule="auto"/>
      <w:jc w:val="both"/>
    </w:pPr>
    <w:rPr>
      <w:rFonts w:ascii="Calibri" w:eastAsia="Times New Roman" w:hAnsi="Calibri" w:cs="Calibri"/>
      <w:sz w:val="24"/>
      <w:szCs w:val="24"/>
      <w:lang w:eastAsia="ar-SA"/>
    </w:rPr>
  </w:style>
  <w:style w:type="paragraph" w:customStyle="1" w:styleId="210">
    <w:name w:val="Основной текст с отступом 21"/>
    <w:basedOn w:val="a"/>
    <w:rsid w:val="001C1BA9"/>
    <w:pPr>
      <w:suppressAutoHyphens/>
      <w:spacing w:after="120" w:line="480" w:lineRule="auto"/>
      <w:ind w:left="283"/>
      <w:jc w:val="both"/>
    </w:pPr>
    <w:rPr>
      <w:rFonts w:ascii="Calibri" w:eastAsia="Times New Roman" w:hAnsi="Calibri" w:cs="Calibri"/>
      <w:sz w:val="24"/>
      <w:szCs w:val="24"/>
      <w:lang w:eastAsia="ar-SA"/>
    </w:rPr>
  </w:style>
  <w:style w:type="paragraph" w:customStyle="1" w:styleId="23">
    <w:name w:val="Стиль2"/>
    <w:basedOn w:val="a"/>
    <w:rsid w:val="00151138"/>
    <w:pPr>
      <w:keepNext/>
      <w:keepLines/>
      <w:widowControl w:val="0"/>
      <w:suppressLineNumbers/>
      <w:tabs>
        <w:tab w:val="left" w:pos="1836"/>
      </w:tabs>
      <w:suppressAutoHyphens/>
      <w:spacing w:after="60" w:line="240" w:lineRule="auto"/>
      <w:ind w:left="1836" w:hanging="576"/>
      <w:jc w:val="both"/>
    </w:pPr>
    <w:rPr>
      <w:rFonts w:ascii="Calibri" w:eastAsia="Times New Roman" w:hAnsi="Calibri" w:cs="Calibri"/>
      <w:b/>
      <w:bCs/>
      <w:sz w:val="24"/>
      <w:szCs w:val="24"/>
      <w:lang w:eastAsia="ar-SA"/>
    </w:rPr>
  </w:style>
  <w:style w:type="paragraph" w:styleId="a7">
    <w:name w:val="header"/>
    <w:basedOn w:val="a"/>
    <w:link w:val="a8"/>
    <w:uiPriority w:val="99"/>
    <w:unhideWhenUsed/>
    <w:rsid w:val="0015113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51138"/>
  </w:style>
  <w:style w:type="paragraph" w:styleId="a9">
    <w:name w:val="footer"/>
    <w:basedOn w:val="a"/>
    <w:link w:val="aa"/>
    <w:unhideWhenUsed/>
    <w:rsid w:val="0015113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1138"/>
  </w:style>
  <w:style w:type="character" w:styleId="ab">
    <w:name w:val="page number"/>
    <w:rsid w:val="00D66CDB"/>
    <w:rPr>
      <w:rFonts w:ascii="Times New Roman" w:hAnsi="Times New Roman" w:cs="Times New Roman"/>
    </w:rPr>
  </w:style>
  <w:style w:type="paragraph" w:customStyle="1" w:styleId="ConsPlusNormal">
    <w:name w:val="ConsPlusNormal"/>
    <w:link w:val="ConsPlusNormal0"/>
    <w:rsid w:val="00967817"/>
    <w:pPr>
      <w:widowControl w:val="0"/>
      <w:suppressAutoHyphens/>
      <w:autoSpaceDE w:val="0"/>
      <w:spacing w:after="0" w:line="240" w:lineRule="auto"/>
      <w:ind w:firstLine="720"/>
    </w:pPr>
    <w:rPr>
      <w:rFonts w:ascii="Arial" w:eastAsia="Arial" w:hAnsi="Arial" w:cs="Arial"/>
      <w:lang w:eastAsia="ar-SA"/>
    </w:rPr>
  </w:style>
  <w:style w:type="paragraph" w:customStyle="1" w:styleId="32">
    <w:name w:val="Стиль3"/>
    <w:basedOn w:val="a"/>
    <w:rsid w:val="00967817"/>
    <w:pPr>
      <w:widowControl w:val="0"/>
      <w:tabs>
        <w:tab w:val="left" w:pos="1307"/>
      </w:tabs>
      <w:suppressAutoHyphens/>
      <w:spacing w:after="0" w:line="240" w:lineRule="auto"/>
      <w:ind w:left="1080"/>
      <w:jc w:val="both"/>
    </w:pPr>
    <w:rPr>
      <w:rFonts w:ascii="Calibri" w:eastAsia="Times New Roman" w:hAnsi="Calibri" w:cs="Calibri"/>
      <w:sz w:val="24"/>
      <w:szCs w:val="24"/>
      <w:lang w:eastAsia="ar-SA"/>
    </w:rPr>
  </w:style>
  <w:style w:type="character" w:customStyle="1" w:styleId="50">
    <w:name w:val="Заголовок 5 Знак"/>
    <w:basedOn w:val="a0"/>
    <w:link w:val="5"/>
    <w:uiPriority w:val="9"/>
    <w:rsid w:val="00394DD8"/>
    <w:rPr>
      <w:i/>
      <w:iCs/>
      <w:sz w:val="24"/>
      <w:szCs w:val="24"/>
    </w:rPr>
  </w:style>
  <w:style w:type="paragraph" w:styleId="ac">
    <w:name w:val="Body Text Indent"/>
    <w:basedOn w:val="a"/>
    <w:link w:val="ad"/>
    <w:uiPriority w:val="99"/>
    <w:semiHidden/>
    <w:unhideWhenUsed/>
    <w:rsid w:val="001D28B8"/>
    <w:pPr>
      <w:spacing w:after="120"/>
      <w:ind w:left="283"/>
    </w:pPr>
  </w:style>
  <w:style w:type="character" w:customStyle="1" w:styleId="ad">
    <w:name w:val="Основной текст с отступом Знак"/>
    <w:basedOn w:val="a0"/>
    <w:link w:val="ac"/>
    <w:uiPriority w:val="99"/>
    <w:semiHidden/>
    <w:rsid w:val="001D28B8"/>
  </w:style>
  <w:style w:type="character" w:customStyle="1" w:styleId="ae">
    <w:name w:val="Основной шрифт"/>
    <w:semiHidden/>
    <w:rsid w:val="001D28B8"/>
  </w:style>
  <w:style w:type="paragraph" w:styleId="24">
    <w:name w:val="Body Text 2"/>
    <w:basedOn w:val="a"/>
    <w:link w:val="25"/>
    <w:uiPriority w:val="99"/>
    <w:semiHidden/>
    <w:unhideWhenUsed/>
    <w:rsid w:val="00E233BE"/>
    <w:pPr>
      <w:spacing w:after="120" w:line="480" w:lineRule="auto"/>
    </w:pPr>
  </w:style>
  <w:style w:type="character" w:customStyle="1" w:styleId="25">
    <w:name w:val="Основной текст 2 Знак"/>
    <w:basedOn w:val="a0"/>
    <w:link w:val="24"/>
    <w:uiPriority w:val="99"/>
    <w:semiHidden/>
    <w:rsid w:val="00E233BE"/>
  </w:style>
  <w:style w:type="paragraph" w:customStyle="1" w:styleId="af">
    <w:name w:val="Прижатый влево"/>
    <w:basedOn w:val="a"/>
    <w:next w:val="a"/>
    <w:rsid w:val="00E233B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Знак"/>
    <w:basedOn w:val="a"/>
    <w:rsid w:val="00E233BE"/>
    <w:pPr>
      <w:spacing w:after="160" w:line="240" w:lineRule="exact"/>
    </w:pPr>
    <w:rPr>
      <w:rFonts w:ascii="Verdana" w:eastAsia="Times New Roman" w:hAnsi="Verdana" w:cs="Verdana"/>
      <w:sz w:val="20"/>
      <w:szCs w:val="20"/>
    </w:rPr>
  </w:style>
  <w:style w:type="paragraph" w:styleId="af1">
    <w:name w:val="Balloon Text"/>
    <w:basedOn w:val="a"/>
    <w:link w:val="af2"/>
    <w:uiPriority w:val="99"/>
    <w:semiHidden/>
    <w:unhideWhenUsed/>
    <w:rsid w:val="00E233B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233BE"/>
    <w:rPr>
      <w:rFonts w:ascii="Tahoma" w:hAnsi="Tahoma" w:cs="Tahoma"/>
      <w:sz w:val="16"/>
      <w:szCs w:val="16"/>
    </w:rPr>
  </w:style>
  <w:style w:type="character" w:customStyle="1" w:styleId="10">
    <w:name w:val="Заголовок 1 Знак"/>
    <w:basedOn w:val="a0"/>
    <w:link w:val="1"/>
    <w:uiPriority w:val="9"/>
    <w:rsid w:val="00394DD8"/>
    <w:rPr>
      <w:smallCaps/>
      <w:spacing w:val="5"/>
      <w:sz w:val="36"/>
      <w:szCs w:val="36"/>
    </w:rPr>
  </w:style>
  <w:style w:type="character" w:styleId="af3">
    <w:name w:val="Hyperlink"/>
    <w:basedOn w:val="a0"/>
    <w:uiPriority w:val="99"/>
    <w:unhideWhenUsed/>
    <w:rsid w:val="0042330B"/>
    <w:rPr>
      <w:color w:val="0000FF"/>
      <w:u w:val="single"/>
    </w:rPr>
  </w:style>
  <w:style w:type="paragraph" w:customStyle="1" w:styleId="Standard">
    <w:name w:val="Standard"/>
    <w:rsid w:val="005A1DCB"/>
    <w:pPr>
      <w:suppressAutoHyphens/>
      <w:autoSpaceDN w:val="0"/>
    </w:pPr>
    <w:rPr>
      <w:rFonts w:ascii="Arial" w:eastAsia="SimSun" w:hAnsi="Arial" w:cs="Calibri"/>
      <w:kern w:val="3"/>
      <w:lang w:bidi="hi-IN"/>
    </w:rPr>
  </w:style>
  <w:style w:type="numbering" w:customStyle="1" w:styleId="WWNum1">
    <w:name w:val="WWNum1"/>
    <w:rsid w:val="005A1DCB"/>
    <w:pPr>
      <w:numPr>
        <w:numId w:val="3"/>
      </w:numPr>
    </w:pPr>
  </w:style>
  <w:style w:type="paragraph" w:customStyle="1" w:styleId="220">
    <w:name w:val="Заголовок 2.Заголовок 2 Знак"/>
    <w:basedOn w:val="Standard"/>
    <w:next w:val="Standard"/>
    <w:rsid w:val="005A1DCB"/>
    <w:pPr>
      <w:keepNext/>
      <w:widowControl w:val="0"/>
      <w:spacing w:after="0" w:line="240" w:lineRule="auto"/>
      <w:ind w:right="-383"/>
      <w:jc w:val="center"/>
    </w:pPr>
    <w:rPr>
      <w:rFonts w:cs="Mangal"/>
      <w:sz w:val="24"/>
      <w:szCs w:val="24"/>
      <w:lang w:eastAsia="zh-CN"/>
    </w:rPr>
  </w:style>
  <w:style w:type="paragraph" w:customStyle="1" w:styleId="af4">
    <w:name w:val="Базовый"/>
    <w:rsid w:val="00914119"/>
    <w:pPr>
      <w:tabs>
        <w:tab w:val="left" w:pos="708"/>
      </w:tabs>
      <w:suppressAutoHyphens/>
    </w:pPr>
    <w:rPr>
      <w:rFonts w:ascii="Times New Roman" w:eastAsia="Times New Roman" w:hAnsi="Times New Roman" w:cs="Times New Roman"/>
      <w:color w:val="00000A"/>
      <w:sz w:val="24"/>
      <w:szCs w:val="24"/>
    </w:rPr>
  </w:style>
  <w:style w:type="paragraph" w:styleId="af5">
    <w:name w:val="Body Text"/>
    <w:basedOn w:val="a"/>
    <w:link w:val="af6"/>
    <w:uiPriority w:val="99"/>
    <w:unhideWhenUsed/>
    <w:rsid w:val="00936DA9"/>
    <w:pPr>
      <w:spacing w:after="120"/>
    </w:pPr>
  </w:style>
  <w:style w:type="character" w:customStyle="1" w:styleId="af6">
    <w:name w:val="Основной текст Знак"/>
    <w:basedOn w:val="a0"/>
    <w:link w:val="af5"/>
    <w:uiPriority w:val="99"/>
    <w:rsid w:val="00936DA9"/>
  </w:style>
  <w:style w:type="character" w:customStyle="1" w:styleId="iceouttxtviewinfo">
    <w:name w:val="iceouttxt viewinfo"/>
    <w:uiPriority w:val="99"/>
    <w:rsid w:val="00936DA9"/>
  </w:style>
  <w:style w:type="character" w:customStyle="1" w:styleId="20">
    <w:name w:val="Заголовок 2 Знак"/>
    <w:basedOn w:val="a0"/>
    <w:link w:val="2"/>
    <w:uiPriority w:val="9"/>
    <w:rsid w:val="00394DD8"/>
    <w:rPr>
      <w:smallCaps/>
      <w:sz w:val="28"/>
      <w:szCs w:val="28"/>
    </w:rPr>
  </w:style>
  <w:style w:type="character" w:customStyle="1" w:styleId="40">
    <w:name w:val="Заголовок 4 Знак"/>
    <w:basedOn w:val="a0"/>
    <w:link w:val="4"/>
    <w:uiPriority w:val="9"/>
    <w:rsid w:val="00394DD8"/>
    <w:rPr>
      <w:b/>
      <w:bCs/>
      <w:spacing w:val="5"/>
      <w:sz w:val="24"/>
      <w:szCs w:val="24"/>
    </w:rPr>
  </w:style>
  <w:style w:type="character" w:styleId="af7">
    <w:name w:val="Strong"/>
    <w:uiPriority w:val="22"/>
    <w:qFormat/>
    <w:rsid w:val="00394DD8"/>
    <w:rPr>
      <w:b/>
      <w:bCs/>
    </w:rPr>
  </w:style>
  <w:style w:type="character" w:customStyle="1" w:styleId="60">
    <w:name w:val="Заголовок 6 Знак"/>
    <w:basedOn w:val="a0"/>
    <w:link w:val="6"/>
    <w:uiPriority w:val="9"/>
    <w:rsid w:val="00394DD8"/>
    <w:rPr>
      <w:b/>
      <w:bCs/>
      <w:color w:val="595959" w:themeColor="text1" w:themeTint="A6"/>
      <w:spacing w:val="5"/>
      <w:shd w:val="clear" w:color="auto" w:fill="FFFFFF" w:themeFill="background1"/>
    </w:rPr>
  </w:style>
  <w:style w:type="character" w:customStyle="1" w:styleId="70">
    <w:name w:val="Заголовок 7 Знак"/>
    <w:basedOn w:val="a0"/>
    <w:link w:val="7"/>
    <w:uiPriority w:val="9"/>
    <w:rsid w:val="00394DD8"/>
    <w:rPr>
      <w:b/>
      <w:bCs/>
      <w:i/>
      <w:iCs/>
      <w:color w:val="5A5A5A" w:themeColor="text1" w:themeTint="A5"/>
      <w:sz w:val="20"/>
      <w:szCs w:val="20"/>
    </w:rPr>
  </w:style>
  <w:style w:type="character" w:customStyle="1" w:styleId="80">
    <w:name w:val="Заголовок 8 Знак"/>
    <w:basedOn w:val="a0"/>
    <w:link w:val="8"/>
    <w:uiPriority w:val="9"/>
    <w:rsid w:val="00394DD8"/>
    <w:rPr>
      <w:b/>
      <w:bCs/>
      <w:color w:val="7F7F7F" w:themeColor="text1" w:themeTint="80"/>
      <w:sz w:val="20"/>
      <w:szCs w:val="20"/>
    </w:rPr>
  </w:style>
  <w:style w:type="character" w:customStyle="1" w:styleId="90">
    <w:name w:val="Заголовок 9 Знак"/>
    <w:basedOn w:val="a0"/>
    <w:link w:val="9"/>
    <w:uiPriority w:val="9"/>
    <w:rsid w:val="00394DD8"/>
    <w:rPr>
      <w:b/>
      <w:bCs/>
      <w:i/>
      <w:iCs/>
      <w:color w:val="7F7F7F" w:themeColor="text1" w:themeTint="80"/>
      <w:sz w:val="18"/>
      <w:szCs w:val="18"/>
    </w:rPr>
  </w:style>
  <w:style w:type="paragraph" w:styleId="af8">
    <w:name w:val="Subtitle"/>
    <w:basedOn w:val="a"/>
    <w:next w:val="a"/>
    <w:link w:val="af9"/>
    <w:uiPriority w:val="11"/>
    <w:qFormat/>
    <w:rsid w:val="00394DD8"/>
    <w:rPr>
      <w:i/>
      <w:iCs/>
      <w:smallCaps/>
      <w:spacing w:val="10"/>
      <w:sz w:val="28"/>
      <w:szCs w:val="28"/>
    </w:rPr>
  </w:style>
  <w:style w:type="character" w:customStyle="1" w:styleId="af9">
    <w:name w:val="Подзаголовок Знак"/>
    <w:basedOn w:val="a0"/>
    <w:link w:val="af8"/>
    <w:uiPriority w:val="11"/>
    <w:rsid w:val="00394DD8"/>
    <w:rPr>
      <w:i/>
      <w:iCs/>
      <w:smallCaps/>
      <w:spacing w:val="10"/>
      <w:sz w:val="28"/>
      <w:szCs w:val="28"/>
    </w:rPr>
  </w:style>
  <w:style w:type="paragraph" w:customStyle="1" w:styleId="26">
    <w:name w:val="Обычный2"/>
    <w:uiPriority w:val="99"/>
    <w:rsid w:val="003763B7"/>
    <w:pPr>
      <w:snapToGrid w:val="0"/>
      <w:spacing w:after="0" w:line="240" w:lineRule="auto"/>
    </w:pPr>
    <w:rPr>
      <w:rFonts w:ascii="Times New Roman" w:eastAsia="Calibri" w:hAnsi="Times New Roman" w:cs="Times New Roman"/>
      <w:sz w:val="20"/>
      <w:szCs w:val="20"/>
      <w:lang w:eastAsia="ru-RU"/>
    </w:rPr>
  </w:style>
  <w:style w:type="paragraph" w:customStyle="1" w:styleId="51">
    <w:name w:val="Обычный5"/>
    <w:uiPriority w:val="99"/>
    <w:rsid w:val="003763B7"/>
    <w:pPr>
      <w:snapToGrid w:val="0"/>
      <w:spacing w:after="0" w:line="240" w:lineRule="auto"/>
    </w:pPr>
    <w:rPr>
      <w:rFonts w:ascii="Times New Roman" w:eastAsia="Calibri" w:hAnsi="Times New Roman" w:cs="Times New Roman"/>
      <w:sz w:val="20"/>
      <w:szCs w:val="20"/>
      <w:lang w:eastAsia="ru-RU"/>
    </w:rPr>
  </w:style>
  <w:style w:type="character" w:customStyle="1" w:styleId="apple-style-span">
    <w:name w:val="apple-style-span"/>
    <w:basedOn w:val="a0"/>
    <w:rsid w:val="00B2457C"/>
  </w:style>
  <w:style w:type="character" w:styleId="afa">
    <w:name w:val="Emphasis"/>
    <w:uiPriority w:val="20"/>
    <w:qFormat/>
    <w:rsid w:val="00394DD8"/>
    <w:rPr>
      <w:b/>
      <w:bCs/>
      <w:i/>
      <w:iCs/>
      <w:spacing w:val="10"/>
    </w:rPr>
  </w:style>
  <w:style w:type="paragraph" w:customStyle="1" w:styleId="11">
    <w:name w:val="Текст1"/>
    <w:basedOn w:val="a"/>
    <w:rsid w:val="00431660"/>
    <w:pPr>
      <w:suppressAutoHyphens/>
      <w:spacing w:after="0" w:line="240" w:lineRule="auto"/>
    </w:pPr>
    <w:rPr>
      <w:rFonts w:ascii="Courier New" w:eastAsia="Times New Roman" w:hAnsi="Courier New" w:cs="Courier New"/>
      <w:sz w:val="20"/>
      <w:szCs w:val="20"/>
      <w:lang w:eastAsia="ar-SA"/>
    </w:rPr>
  </w:style>
  <w:style w:type="character" w:styleId="afb">
    <w:name w:val="line number"/>
    <w:basedOn w:val="a0"/>
    <w:uiPriority w:val="99"/>
    <w:semiHidden/>
    <w:unhideWhenUsed/>
    <w:rsid w:val="00145667"/>
  </w:style>
  <w:style w:type="paragraph" w:styleId="afc">
    <w:name w:val="Title"/>
    <w:basedOn w:val="a"/>
    <w:next w:val="a"/>
    <w:link w:val="afd"/>
    <w:qFormat/>
    <w:rsid w:val="00394DD8"/>
    <w:pPr>
      <w:spacing w:after="300" w:line="240" w:lineRule="auto"/>
      <w:contextualSpacing/>
    </w:pPr>
    <w:rPr>
      <w:smallCaps/>
      <w:sz w:val="52"/>
      <w:szCs w:val="52"/>
    </w:rPr>
  </w:style>
  <w:style w:type="character" w:customStyle="1" w:styleId="afd">
    <w:name w:val="Название Знак"/>
    <w:basedOn w:val="a0"/>
    <w:link w:val="afc"/>
    <w:rsid w:val="00394DD8"/>
    <w:rPr>
      <w:smallCaps/>
      <w:sz w:val="52"/>
      <w:szCs w:val="52"/>
    </w:rPr>
  </w:style>
  <w:style w:type="paragraph" w:styleId="27">
    <w:name w:val="Quote"/>
    <w:basedOn w:val="a"/>
    <w:next w:val="a"/>
    <w:link w:val="28"/>
    <w:uiPriority w:val="29"/>
    <w:qFormat/>
    <w:rsid w:val="00394DD8"/>
    <w:rPr>
      <w:i/>
      <w:iCs/>
    </w:rPr>
  </w:style>
  <w:style w:type="character" w:customStyle="1" w:styleId="28">
    <w:name w:val="Цитата 2 Знак"/>
    <w:basedOn w:val="a0"/>
    <w:link w:val="27"/>
    <w:uiPriority w:val="29"/>
    <w:rsid w:val="00394DD8"/>
    <w:rPr>
      <w:i/>
      <w:iCs/>
    </w:rPr>
  </w:style>
  <w:style w:type="paragraph" w:styleId="afe">
    <w:name w:val="Intense Quote"/>
    <w:basedOn w:val="a"/>
    <w:next w:val="a"/>
    <w:link w:val="aff"/>
    <w:uiPriority w:val="30"/>
    <w:qFormat/>
    <w:rsid w:val="00394DD8"/>
    <w:pPr>
      <w:pBdr>
        <w:top w:val="single" w:sz="4" w:space="10" w:color="auto"/>
        <w:bottom w:val="single" w:sz="4" w:space="10" w:color="auto"/>
      </w:pBdr>
      <w:spacing w:before="240" w:after="240" w:line="300" w:lineRule="auto"/>
      <w:ind w:left="1152" w:right="1152"/>
      <w:jc w:val="both"/>
    </w:pPr>
    <w:rPr>
      <w:i/>
      <w:iCs/>
    </w:rPr>
  </w:style>
  <w:style w:type="character" w:customStyle="1" w:styleId="aff">
    <w:name w:val="Выделенная цитата Знак"/>
    <w:basedOn w:val="a0"/>
    <w:link w:val="afe"/>
    <w:uiPriority w:val="30"/>
    <w:rsid w:val="00394DD8"/>
    <w:rPr>
      <w:i/>
      <w:iCs/>
    </w:rPr>
  </w:style>
  <w:style w:type="character" w:styleId="aff0">
    <w:name w:val="Subtle Emphasis"/>
    <w:uiPriority w:val="19"/>
    <w:qFormat/>
    <w:rsid w:val="00394DD8"/>
    <w:rPr>
      <w:i/>
      <w:iCs/>
    </w:rPr>
  </w:style>
  <w:style w:type="character" w:styleId="aff1">
    <w:name w:val="Intense Emphasis"/>
    <w:uiPriority w:val="21"/>
    <w:qFormat/>
    <w:rsid w:val="00394DD8"/>
    <w:rPr>
      <w:b/>
      <w:bCs/>
      <w:i/>
      <w:iCs/>
    </w:rPr>
  </w:style>
  <w:style w:type="character" w:styleId="aff2">
    <w:name w:val="Subtle Reference"/>
    <w:basedOn w:val="a0"/>
    <w:uiPriority w:val="31"/>
    <w:qFormat/>
    <w:rsid w:val="00394DD8"/>
    <w:rPr>
      <w:smallCaps/>
    </w:rPr>
  </w:style>
  <w:style w:type="character" w:styleId="aff3">
    <w:name w:val="Intense Reference"/>
    <w:uiPriority w:val="32"/>
    <w:qFormat/>
    <w:rsid w:val="00394DD8"/>
    <w:rPr>
      <w:b/>
      <w:bCs/>
      <w:smallCaps/>
    </w:rPr>
  </w:style>
  <w:style w:type="character" w:styleId="aff4">
    <w:name w:val="Book Title"/>
    <w:basedOn w:val="a0"/>
    <w:uiPriority w:val="33"/>
    <w:qFormat/>
    <w:rsid w:val="00394DD8"/>
    <w:rPr>
      <w:i/>
      <w:iCs/>
      <w:smallCaps/>
      <w:spacing w:val="5"/>
    </w:rPr>
  </w:style>
  <w:style w:type="paragraph" w:styleId="aff5">
    <w:name w:val="TOC Heading"/>
    <w:basedOn w:val="1"/>
    <w:next w:val="a"/>
    <w:uiPriority w:val="39"/>
    <w:semiHidden/>
    <w:unhideWhenUsed/>
    <w:qFormat/>
    <w:rsid w:val="00394DD8"/>
    <w:pPr>
      <w:outlineLvl w:val="9"/>
    </w:pPr>
  </w:style>
  <w:style w:type="paragraph" w:styleId="aff6">
    <w:name w:val="caption"/>
    <w:basedOn w:val="a"/>
    <w:next w:val="a"/>
    <w:uiPriority w:val="35"/>
    <w:semiHidden/>
    <w:unhideWhenUsed/>
    <w:rsid w:val="00533F26"/>
    <w:rPr>
      <w:caps/>
      <w:spacing w:val="10"/>
      <w:sz w:val="18"/>
      <w:szCs w:val="18"/>
    </w:rPr>
  </w:style>
  <w:style w:type="character" w:customStyle="1" w:styleId="a6">
    <w:name w:val="Без интервала Знак"/>
    <w:basedOn w:val="a0"/>
    <w:link w:val="a5"/>
    <w:uiPriority w:val="1"/>
    <w:rsid w:val="00533F26"/>
  </w:style>
  <w:style w:type="paragraph" w:styleId="aff7">
    <w:name w:val="Normal (Web)"/>
    <w:basedOn w:val="a"/>
    <w:uiPriority w:val="99"/>
    <w:semiHidden/>
    <w:unhideWhenUsed/>
    <w:rsid w:val="00A34746"/>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ConsPlusNonformat">
    <w:name w:val="ConsPlusNonformat"/>
    <w:rsid w:val="00A34746"/>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aff8">
    <w:name w:val="Подпункт"/>
    <w:basedOn w:val="a"/>
    <w:rsid w:val="001C15F8"/>
    <w:pPr>
      <w:tabs>
        <w:tab w:val="left" w:pos="1134"/>
      </w:tabs>
      <w:spacing w:after="0" w:line="360" w:lineRule="auto"/>
      <w:ind w:left="1134" w:hanging="1134"/>
    </w:pPr>
    <w:rPr>
      <w:rFonts w:ascii="Calibri" w:eastAsia="Times New Roman" w:hAnsi="Calibri" w:cs="Times New Roman"/>
      <w:sz w:val="28"/>
      <w:szCs w:val="28"/>
    </w:rPr>
  </w:style>
  <w:style w:type="character" w:customStyle="1" w:styleId="12">
    <w:name w:val="Основной шрифт абзаца1"/>
    <w:rsid w:val="00F84247"/>
  </w:style>
  <w:style w:type="character" w:customStyle="1" w:styleId="ConsPlusNormal0">
    <w:name w:val="ConsPlusNormal Знак"/>
    <w:link w:val="ConsPlusNormal"/>
    <w:locked/>
    <w:rsid w:val="00081560"/>
    <w:rPr>
      <w:rFonts w:ascii="Arial" w:eastAsia="Arial" w:hAnsi="Arial" w:cs="Arial"/>
      <w:lang w:eastAsia="ar-SA"/>
    </w:rPr>
  </w:style>
</w:styles>
</file>

<file path=word/webSettings.xml><?xml version="1.0" encoding="utf-8"?>
<w:webSettings xmlns:r="http://schemas.openxmlformats.org/officeDocument/2006/relationships" xmlns:w="http://schemas.openxmlformats.org/wordprocessingml/2006/main">
  <w:divs>
    <w:div w:id="49116409">
      <w:bodyDiv w:val="1"/>
      <w:marLeft w:val="0"/>
      <w:marRight w:val="0"/>
      <w:marTop w:val="0"/>
      <w:marBottom w:val="0"/>
      <w:divBdr>
        <w:top w:val="none" w:sz="0" w:space="0" w:color="auto"/>
        <w:left w:val="none" w:sz="0" w:space="0" w:color="auto"/>
        <w:bottom w:val="none" w:sz="0" w:space="0" w:color="auto"/>
        <w:right w:val="none" w:sz="0" w:space="0" w:color="auto"/>
      </w:divBdr>
    </w:div>
    <w:div w:id="83570753">
      <w:bodyDiv w:val="1"/>
      <w:marLeft w:val="0"/>
      <w:marRight w:val="0"/>
      <w:marTop w:val="0"/>
      <w:marBottom w:val="0"/>
      <w:divBdr>
        <w:top w:val="none" w:sz="0" w:space="0" w:color="auto"/>
        <w:left w:val="none" w:sz="0" w:space="0" w:color="auto"/>
        <w:bottom w:val="none" w:sz="0" w:space="0" w:color="auto"/>
        <w:right w:val="none" w:sz="0" w:space="0" w:color="auto"/>
      </w:divBdr>
    </w:div>
    <w:div w:id="181630214">
      <w:bodyDiv w:val="1"/>
      <w:marLeft w:val="0"/>
      <w:marRight w:val="0"/>
      <w:marTop w:val="0"/>
      <w:marBottom w:val="0"/>
      <w:divBdr>
        <w:top w:val="none" w:sz="0" w:space="0" w:color="auto"/>
        <w:left w:val="none" w:sz="0" w:space="0" w:color="auto"/>
        <w:bottom w:val="none" w:sz="0" w:space="0" w:color="auto"/>
        <w:right w:val="none" w:sz="0" w:space="0" w:color="auto"/>
      </w:divBdr>
    </w:div>
    <w:div w:id="711925910">
      <w:bodyDiv w:val="1"/>
      <w:marLeft w:val="0"/>
      <w:marRight w:val="0"/>
      <w:marTop w:val="0"/>
      <w:marBottom w:val="0"/>
      <w:divBdr>
        <w:top w:val="none" w:sz="0" w:space="0" w:color="auto"/>
        <w:left w:val="none" w:sz="0" w:space="0" w:color="auto"/>
        <w:bottom w:val="none" w:sz="0" w:space="0" w:color="auto"/>
        <w:right w:val="none" w:sz="0" w:space="0" w:color="auto"/>
      </w:divBdr>
    </w:div>
    <w:div w:id="737440632">
      <w:bodyDiv w:val="1"/>
      <w:marLeft w:val="0"/>
      <w:marRight w:val="0"/>
      <w:marTop w:val="0"/>
      <w:marBottom w:val="0"/>
      <w:divBdr>
        <w:top w:val="none" w:sz="0" w:space="0" w:color="auto"/>
        <w:left w:val="none" w:sz="0" w:space="0" w:color="auto"/>
        <w:bottom w:val="none" w:sz="0" w:space="0" w:color="auto"/>
        <w:right w:val="none" w:sz="0" w:space="0" w:color="auto"/>
      </w:divBdr>
    </w:div>
    <w:div w:id="809205605">
      <w:bodyDiv w:val="1"/>
      <w:marLeft w:val="0"/>
      <w:marRight w:val="0"/>
      <w:marTop w:val="0"/>
      <w:marBottom w:val="0"/>
      <w:divBdr>
        <w:top w:val="none" w:sz="0" w:space="0" w:color="auto"/>
        <w:left w:val="none" w:sz="0" w:space="0" w:color="auto"/>
        <w:bottom w:val="none" w:sz="0" w:space="0" w:color="auto"/>
        <w:right w:val="none" w:sz="0" w:space="0" w:color="auto"/>
      </w:divBdr>
    </w:div>
    <w:div w:id="836266943">
      <w:bodyDiv w:val="1"/>
      <w:marLeft w:val="0"/>
      <w:marRight w:val="0"/>
      <w:marTop w:val="0"/>
      <w:marBottom w:val="0"/>
      <w:divBdr>
        <w:top w:val="none" w:sz="0" w:space="0" w:color="auto"/>
        <w:left w:val="none" w:sz="0" w:space="0" w:color="auto"/>
        <w:bottom w:val="none" w:sz="0" w:space="0" w:color="auto"/>
        <w:right w:val="none" w:sz="0" w:space="0" w:color="auto"/>
      </w:divBdr>
    </w:div>
    <w:div w:id="1291940415">
      <w:bodyDiv w:val="1"/>
      <w:marLeft w:val="0"/>
      <w:marRight w:val="0"/>
      <w:marTop w:val="0"/>
      <w:marBottom w:val="0"/>
      <w:divBdr>
        <w:top w:val="none" w:sz="0" w:space="0" w:color="auto"/>
        <w:left w:val="none" w:sz="0" w:space="0" w:color="auto"/>
        <w:bottom w:val="none" w:sz="0" w:space="0" w:color="auto"/>
        <w:right w:val="none" w:sz="0" w:space="0" w:color="auto"/>
      </w:divBdr>
    </w:div>
    <w:div w:id="1493914083">
      <w:bodyDiv w:val="1"/>
      <w:marLeft w:val="0"/>
      <w:marRight w:val="0"/>
      <w:marTop w:val="0"/>
      <w:marBottom w:val="0"/>
      <w:divBdr>
        <w:top w:val="none" w:sz="0" w:space="0" w:color="auto"/>
        <w:left w:val="none" w:sz="0" w:space="0" w:color="auto"/>
        <w:bottom w:val="none" w:sz="0" w:space="0" w:color="auto"/>
        <w:right w:val="none" w:sz="0" w:space="0" w:color="auto"/>
      </w:divBdr>
    </w:div>
    <w:div w:id="1494294424">
      <w:bodyDiv w:val="1"/>
      <w:marLeft w:val="0"/>
      <w:marRight w:val="0"/>
      <w:marTop w:val="0"/>
      <w:marBottom w:val="0"/>
      <w:divBdr>
        <w:top w:val="none" w:sz="0" w:space="0" w:color="auto"/>
        <w:left w:val="none" w:sz="0" w:space="0" w:color="auto"/>
        <w:bottom w:val="none" w:sz="0" w:space="0" w:color="auto"/>
        <w:right w:val="none" w:sz="0" w:space="0" w:color="auto"/>
      </w:divBdr>
    </w:div>
    <w:div w:id="1695493458">
      <w:bodyDiv w:val="1"/>
      <w:marLeft w:val="0"/>
      <w:marRight w:val="0"/>
      <w:marTop w:val="0"/>
      <w:marBottom w:val="0"/>
      <w:divBdr>
        <w:top w:val="none" w:sz="0" w:space="0" w:color="auto"/>
        <w:left w:val="none" w:sz="0" w:space="0" w:color="auto"/>
        <w:bottom w:val="none" w:sz="0" w:space="0" w:color="auto"/>
        <w:right w:val="none" w:sz="0" w:space="0" w:color="auto"/>
      </w:divBdr>
    </w:div>
    <w:div w:id="2002997601">
      <w:bodyDiv w:val="1"/>
      <w:marLeft w:val="0"/>
      <w:marRight w:val="0"/>
      <w:marTop w:val="0"/>
      <w:marBottom w:val="0"/>
      <w:divBdr>
        <w:top w:val="none" w:sz="0" w:space="0" w:color="auto"/>
        <w:left w:val="none" w:sz="0" w:space="0" w:color="auto"/>
        <w:bottom w:val="none" w:sz="0" w:space="0" w:color="auto"/>
        <w:right w:val="none" w:sz="0" w:space="0" w:color="auto"/>
      </w:divBdr>
    </w:div>
    <w:div w:id="202250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onsultant.ru/document/cons_doc_LAW_9027/a822439dadeeaeaa5de022bddcc3972e6ff9731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9027/797de3bcbc5ddf5f76836ac796941ff5a534f23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9027/2eae504a3bae998d6417e096544bb0d80f1f765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9EF5C-97DB-49AA-B0A4-F78DA8EB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13</Pages>
  <Words>4562</Words>
  <Characters>26008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Sergeevna Sobina</dc:creator>
  <cp:keywords/>
  <dc:description/>
  <cp:lastModifiedBy>PC1_BUH</cp:lastModifiedBy>
  <cp:revision>117</cp:revision>
  <cp:lastPrinted>2015-06-25T02:27:00Z</cp:lastPrinted>
  <dcterms:created xsi:type="dcterms:W3CDTF">2014-02-06T04:08:00Z</dcterms:created>
  <dcterms:modified xsi:type="dcterms:W3CDTF">2019-11-15T05:30:00Z</dcterms:modified>
</cp:coreProperties>
</file>